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80"/>
          <w:szCs w:val="80"/>
        </w:rPr>
        <w:jc w:val="left"/>
        <w:spacing w:lineRule="exact" w:line="880"/>
        <w:ind w:left="391"/>
      </w:pPr>
      <w:r>
        <w:rPr>
          <w:rFonts w:cs="Garamond" w:hAnsi="Garamond" w:eastAsia="Garamond" w:ascii="Garamond"/>
          <w:b/>
          <w:spacing w:val="-7"/>
          <w:w w:val="100"/>
          <w:position w:val="3"/>
          <w:sz w:val="80"/>
          <w:szCs w:val="80"/>
        </w:rPr>
        <w:t>R</w:t>
      </w:r>
      <w:r>
        <w:rPr>
          <w:rFonts w:cs="Garamond" w:hAnsi="Garamond" w:eastAsia="Garamond" w:ascii="Garamond"/>
          <w:b/>
          <w:spacing w:val="1"/>
          <w:w w:val="100"/>
          <w:position w:val="3"/>
          <w:sz w:val="80"/>
          <w:szCs w:val="80"/>
        </w:rPr>
        <w:t>e</w:t>
      </w:r>
      <w:r>
        <w:rPr>
          <w:rFonts w:cs="Garamond" w:hAnsi="Garamond" w:eastAsia="Garamond" w:ascii="Garamond"/>
          <w:b/>
          <w:spacing w:val="2"/>
          <w:w w:val="100"/>
          <w:position w:val="3"/>
          <w:sz w:val="80"/>
          <w:szCs w:val="80"/>
        </w:rPr>
        <w:t>s</w:t>
      </w:r>
      <w:r>
        <w:rPr>
          <w:rFonts w:cs="Garamond" w:hAnsi="Garamond" w:eastAsia="Garamond" w:ascii="Garamond"/>
          <w:b/>
          <w:spacing w:val="1"/>
          <w:w w:val="100"/>
          <w:position w:val="3"/>
          <w:sz w:val="80"/>
          <w:szCs w:val="80"/>
        </w:rPr>
        <w:t>u</w:t>
      </w:r>
      <w:r>
        <w:rPr>
          <w:rFonts w:cs="Garamond" w:hAnsi="Garamond" w:eastAsia="Garamond" w:ascii="Garamond"/>
          <w:b/>
          <w:spacing w:val="4"/>
          <w:w w:val="100"/>
          <w:position w:val="3"/>
          <w:sz w:val="80"/>
          <w:szCs w:val="80"/>
        </w:rPr>
        <w:t>m</w:t>
      </w:r>
      <w:r>
        <w:rPr>
          <w:rFonts w:cs="Garamond" w:hAnsi="Garamond" w:eastAsia="Garamond" w:ascii="Garamond"/>
          <w:b/>
          <w:spacing w:val="0"/>
          <w:w w:val="100"/>
          <w:position w:val="3"/>
          <w:sz w:val="80"/>
          <w:szCs w:val="80"/>
        </w:rPr>
        <w:t>e</w:t>
      </w:r>
      <w:r>
        <w:rPr>
          <w:rFonts w:cs="Garamond" w:hAnsi="Garamond" w:eastAsia="Garamond" w:ascii="Garamond"/>
          <w:b/>
          <w:spacing w:val="-28"/>
          <w:w w:val="100"/>
          <w:position w:val="3"/>
          <w:sz w:val="80"/>
          <w:szCs w:val="80"/>
        </w:rPr>
        <w:t> </w:t>
      </w:r>
      <w:r>
        <w:rPr>
          <w:rFonts w:cs="Garamond" w:hAnsi="Garamond" w:eastAsia="Garamond" w:ascii="Garamond"/>
          <w:b/>
          <w:spacing w:val="2"/>
          <w:w w:val="100"/>
          <w:position w:val="3"/>
          <w:sz w:val="80"/>
          <w:szCs w:val="80"/>
        </w:rPr>
        <w:t>G</w:t>
      </w:r>
      <w:r>
        <w:rPr>
          <w:rFonts w:cs="Garamond" w:hAnsi="Garamond" w:eastAsia="Garamond" w:ascii="Garamond"/>
          <w:b/>
          <w:spacing w:val="1"/>
          <w:w w:val="100"/>
          <w:position w:val="3"/>
          <w:sz w:val="80"/>
          <w:szCs w:val="80"/>
        </w:rPr>
        <w:t>u</w:t>
      </w:r>
      <w:r>
        <w:rPr>
          <w:rFonts w:cs="Garamond" w:hAnsi="Garamond" w:eastAsia="Garamond" w:ascii="Garamond"/>
          <w:b/>
          <w:spacing w:val="1"/>
          <w:w w:val="100"/>
          <w:position w:val="3"/>
          <w:sz w:val="80"/>
          <w:szCs w:val="80"/>
        </w:rPr>
        <w:t>i</w:t>
      </w:r>
      <w:r>
        <w:rPr>
          <w:rFonts w:cs="Garamond" w:hAnsi="Garamond" w:eastAsia="Garamond" w:ascii="Garamond"/>
          <w:b/>
          <w:spacing w:val="3"/>
          <w:w w:val="100"/>
          <w:position w:val="3"/>
          <w:sz w:val="80"/>
          <w:szCs w:val="80"/>
        </w:rPr>
        <w:t>d</w:t>
      </w:r>
      <w:r>
        <w:rPr>
          <w:rFonts w:cs="Garamond" w:hAnsi="Garamond" w:eastAsia="Garamond" w:ascii="Garamond"/>
          <w:b/>
          <w:spacing w:val="0"/>
          <w:w w:val="100"/>
          <w:position w:val="3"/>
          <w:sz w:val="80"/>
          <w:szCs w:val="80"/>
        </w:rPr>
        <w:t>e</w:t>
      </w:r>
      <w:r>
        <w:rPr>
          <w:rFonts w:cs="Garamond" w:hAnsi="Garamond" w:eastAsia="Garamond" w:ascii="Garamond"/>
          <w:b/>
          <w:spacing w:val="-21"/>
          <w:w w:val="100"/>
          <w:position w:val="3"/>
          <w:sz w:val="80"/>
          <w:szCs w:val="80"/>
        </w:rPr>
        <w:t> </w:t>
      </w:r>
      <w:r>
        <w:rPr>
          <w:rFonts w:cs="Garamond" w:hAnsi="Garamond" w:eastAsia="Garamond" w:ascii="Garamond"/>
          <w:b/>
          <w:spacing w:val="8"/>
          <w:w w:val="100"/>
          <w:position w:val="3"/>
          <w:sz w:val="80"/>
          <w:szCs w:val="80"/>
        </w:rPr>
        <w:t>f</w:t>
      </w:r>
      <w:r>
        <w:rPr>
          <w:rFonts w:cs="Garamond" w:hAnsi="Garamond" w:eastAsia="Garamond" w:ascii="Garamond"/>
          <w:b/>
          <w:spacing w:val="2"/>
          <w:w w:val="100"/>
          <w:position w:val="3"/>
          <w:sz w:val="80"/>
          <w:szCs w:val="80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3"/>
          <w:sz w:val="80"/>
          <w:szCs w:val="80"/>
        </w:rPr>
        <w:t>r</w:t>
      </w:r>
      <w:r>
        <w:rPr>
          <w:rFonts w:cs="Garamond" w:hAnsi="Garamond" w:eastAsia="Garamond" w:ascii="Garamond"/>
          <w:b/>
          <w:spacing w:val="-9"/>
          <w:w w:val="100"/>
          <w:position w:val="3"/>
          <w:sz w:val="80"/>
          <w:szCs w:val="80"/>
        </w:rPr>
        <w:t> </w:t>
      </w:r>
      <w:r>
        <w:rPr>
          <w:rFonts w:cs="Garamond" w:hAnsi="Garamond" w:eastAsia="Garamond" w:ascii="Garamond"/>
          <w:b/>
          <w:spacing w:val="-63"/>
          <w:w w:val="100"/>
          <w:position w:val="3"/>
          <w:sz w:val="80"/>
          <w:szCs w:val="80"/>
        </w:rPr>
        <w:t>T</w:t>
      </w:r>
      <w:r>
        <w:rPr>
          <w:rFonts w:cs="Garamond" w:hAnsi="Garamond" w:eastAsia="Garamond" w:ascii="Garamond"/>
          <w:b/>
          <w:spacing w:val="1"/>
          <w:w w:val="100"/>
          <w:position w:val="3"/>
          <w:sz w:val="80"/>
          <w:szCs w:val="80"/>
        </w:rPr>
        <w:t>e</w:t>
      </w:r>
      <w:r>
        <w:rPr>
          <w:rFonts w:cs="Garamond" w:hAnsi="Garamond" w:eastAsia="Garamond" w:ascii="Garamond"/>
          <w:b/>
          <w:spacing w:val="2"/>
          <w:w w:val="100"/>
          <w:position w:val="3"/>
          <w:sz w:val="80"/>
          <w:szCs w:val="80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3"/>
          <w:sz w:val="80"/>
          <w:szCs w:val="80"/>
        </w:rPr>
        <w:t>c</w:t>
      </w:r>
      <w:r>
        <w:rPr>
          <w:rFonts w:cs="Garamond" w:hAnsi="Garamond" w:eastAsia="Garamond" w:ascii="Garamond"/>
          <w:b/>
          <w:spacing w:val="1"/>
          <w:w w:val="100"/>
          <w:position w:val="3"/>
          <w:sz w:val="80"/>
          <w:szCs w:val="80"/>
        </w:rPr>
        <w:t>h</w:t>
      </w:r>
      <w:r>
        <w:rPr>
          <w:rFonts w:cs="Garamond" w:hAnsi="Garamond" w:eastAsia="Garamond" w:ascii="Garamond"/>
          <w:b/>
          <w:spacing w:val="1"/>
          <w:w w:val="100"/>
          <w:position w:val="3"/>
          <w:sz w:val="80"/>
          <w:szCs w:val="80"/>
        </w:rPr>
        <w:t>e</w:t>
      </w:r>
      <w:r>
        <w:rPr>
          <w:rFonts w:cs="Garamond" w:hAnsi="Garamond" w:eastAsia="Garamond" w:ascii="Garamond"/>
          <w:b/>
          <w:spacing w:val="16"/>
          <w:w w:val="100"/>
          <w:position w:val="3"/>
          <w:sz w:val="80"/>
          <w:szCs w:val="80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3"/>
          <w:sz w:val="80"/>
          <w:szCs w:val="80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80"/>
          <w:szCs w:val="8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343"/>
      </w:pPr>
      <w:r>
        <w:pict>
          <v:shape type="#_x0000_t75" style="width:159.84pt;height:122.76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ind w:left="118" w:right="56"/>
      </w:pPr>
      <w:r>
        <w:rPr>
          <w:rFonts w:cs="Garamond" w:hAnsi="Garamond" w:eastAsia="Garamond" w:ascii="Garamond"/>
          <w:spacing w:val="6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k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9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5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nt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f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y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ur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6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um</w:t>
      </w:r>
      <w:r>
        <w:rPr>
          <w:rFonts w:cs="Garamond" w:hAnsi="Garamond" w:eastAsia="Garamond" w:ascii="Garamond"/>
          <w:spacing w:val="-6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k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b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6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-6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f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b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68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f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1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w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k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b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k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b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m.</w:t>
      </w:r>
      <w:r>
        <w:rPr>
          <w:rFonts w:cs="Garamond" w:hAnsi="Garamond" w:eastAsia="Garamond" w:ascii="Garamond"/>
          <w:spacing w:val="68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me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5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t,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-6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k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y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ur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ume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q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b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y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k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3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y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u.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spacing w:lineRule="exact" w:line="300"/>
        <w:ind w:left="118" w:right="157"/>
        <w:sectPr>
          <w:pgSz w:w="12240" w:h="15840"/>
          <w:pgMar w:top="1480" w:bottom="280" w:left="1020" w:right="1140"/>
        </w:sectPr>
      </w:pPr>
      <w:r>
        <w:rPr>
          <w:rFonts w:cs="Garamond" w:hAnsi="Garamond" w:eastAsia="Garamond" w:ascii="Garamond"/>
          <w:spacing w:val="6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ur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6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k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ts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6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b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;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k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4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f</w:t>
      </w:r>
      <w:r>
        <w:rPr>
          <w:rFonts w:cs="Garamond" w:hAnsi="Garamond" w:eastAsia="Garamond" w:ascii="Garamond"/>
          <w:spacing w:val="36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-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2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y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.</w:t>
      </w:r>
    </w:p>
    <w:p>
      <w:pPr>
        <w:rPr>
          <w:rFonts w:cs="Garamond" w:hAnsi="Garamond" w:eastAsia="Garamond" w:ascii="Garamond"/>
          <w:sz w:val="72"/>
          <w:szCs w:val="72"/>
        </w:rPr>
        <w:jc w:val="center"/>
        <w:spacing w:before="32"/>
        <w:ind w:left="2738" w:right="3459"/>
      </w:pPr>
      <w:r>
        <w:rPr>
          <w:rFonts w:cs="Garamond" w:hAnsi="Garamond" w:eastAsia="Garamond" w:ascii="Garamond"/>
          <w:b/>
          <w:spacing w:val="14"/>
          <w:w w:val="100"/>
          <w:sz w:val="72"/>
          <w:szCs w:val="72"/>
        </w:rPr>
        <w:t>W</w:t>
      </w:r>
      <w:r>
        <w:rPr>
          <w:rFonts w:cs="Garamond" w:hAnsi="Garamond" w:eastAsia="Garamond" w:ascii="Garamond"/>
          <w:b/>
          <w:spacing w:val="1"/>
          <w:w w:val="100"/>
          <w:sz w:val="72"/>
          <w:szCs w:val="7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72"/>
          <w:szCs w:val="7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72"/>
          <w:szCs w:val="72"/>
        </w:rPr>
        <w:t>t</w:t>
      </w:r>
      <w:r>
        <w:rPr>
          <w:rFonts w:cs="Garamond" w:hAnsi="Garamond" w:eastAsia="Garamond" w:ascii="Garamond"/>
          <w:b/>
          <w:spacing w:val="-16"/>
          <w:w w:val="100"/>
          <w:sz w:val="72"/>
          <w:szCs w:val="7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72"/>
          <w:szCs w:val="7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72"/>
          <w:szCs w:val="72"/>
        </w:rPr>
        <w:t>o</w:t>
      </w:r>
      <w:r>
        <w:rPr>
          <w:rFonts w:cs="Garamond" w:hAnsi="Garamond" w:eastAsia="Garamond" w:ascii="Garamond"/>
          <w:b/>
          <w:spacing w:val="-4"/>
          <w:w w:val="100"/>
          <w:sz w:val="72"/>
          <w:szCs w:val="72"/>
        </w:rPr>
        <w:t> </w:t>
      </w:r>
      <w:r>
        <w:rPr>
          <w:rFonts w:cs="Garamond" w:hAnsi="Garamond" w:eastAsia="Garamond" w:ascii="Garamond"/>
          <w:b/>
          <w:spacing w:val="2"/>
          <w:w w:val="99"/>
          <w:sz w:val="72"/>
          <w:szCs w:val="72"/>
        </w:rPr>
        <w:t>E</w:t>
      </w:r>
      <w:r>
        <w:rPr>
          <w:rFonts w:cs="Garamond" w:hAnsi="Garamond" w:eastAsia="Garamond" w:ascii="Garamond"/>
          <w:b/>
          <w:spacing w:val="0"/>
          <w:w w:val="99"/>
          <w:sz w:val="72"/>
          <w:szCs w:val="72"/>
        </w:rPr>
        <w:t>x</w:t>
      </w:r>
      <w:r>
        <w:rPr>
          <w:rFonts w:cs="Garamond" w:hAnsi="Garamond" w:eastAsia="Garamond" w:ascii="Garamond"/>
          <w:b/>
          <w:spacing w:val="2"/>
          <w:w w:val="99"/>
          <w:sz w:val="72"/>
          <w:szCs w:val="72"/>
        </w:rPr>
        <w:t>p</w:t>
      </w:r>
      <w:r>
        <w:rPr>
          <w:rFonts w:cs="Garamond" w:hAnsi="Garamond" w:eastAsia="Garamond" w:ascii="Garamond"/>
          <w:b/>
          <w:spacing w:val="2"/>
          <w:w w:val="99"/>
          <w:sz w:val="72"/>
          <w:szCs w:val="72"/>
        </w:rPr>
        <w:t>e</w:t>
      </w:r>
      <w:r>
        <w:rPr>
          <w:rFonts w:cs="Garamond" w:hAnsi="Garamond" w:eastAsia="Garamond" w:ascii="Garamond"/>
          <w:b/>
          <w:spacing w:val="-1"/>
          <w:w w:val="99"/>
          <w:sz w:val="72"/>
          <w:szCs w:val="72"/>
        </w:rPr>
        <w:t>c</w:t>
      </w:r>
      <w:r>
        <w:rPr>
          <w:rFonts w:cs="Garamond" w:hAnsi="Garamond" w:eastAsia="Garamond" w:ascii="Garamond"/>
          <w:b/>
          <w:spacing w:val="0"/>
          <w:w w:val="99"/>
          <w:sz w:val="72"/>
          <w:szCs w:val="72"/>
        </w:rPr>
        <w:t>t</w:t>
      </w:r>
      <w:r>
        <w:rPr>
          <w:rFonts w:cs="Garamond" w:hAnsi="Garamond" w:eastAsia="Garamond" w:ascii="Garamond"/>
          <w:spacing w:val="0"/>
          <w:w w:val="100"/>
          <w:sz w:val="72"/>
          <w:szCs w:val="72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ind w:left="117"/>
      </w:pPr>
      <w:r>
        <w:rPr>
          <w:rFonts w:cs="Garamond" w:hAnsi="Garamond" w:eastAsia="Garamond" w:ascii="Garamond"/>
          <w:b/>
          <w:spacing w:val="-25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,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Co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&amp;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b/>
          <w:spacing w:val="-7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5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ge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3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7"/>
      </w:pP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ompon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hing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ind w:left="118"/>
      </w:pPr>
      <w:r>
        <w:rPr>
          <w:rFonts w:cs="Garamond" w:hAnsi="Garamond" w:eastAsia="Garamond" w:ascii="Garamond"/>
          <w:b/>
          <w:spacing w:val="5"/>
          <w:w w:val="100"/>
          <w:sz w:val="28"/>
          <w:szCs w:val="28"/>
        </w:rPr>
        <w:t>K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of</w:t>
      </w:r>
      <w:r>
        <w:rPr>
          <w:rFonts w:cs="Garamond" w:hAnsi="Garamond" w:eastAsia="Garamond" w:ascii="Garamond"/>
          <w:b/>
          <w:spacing w:val="4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-3"/>
          <w:w w:val="100"/>
          <w:sz w:val="28"/>
          <w:szCs w:val="28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25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-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3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b/>
          <w:spacing w:val="-7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5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ge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4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8"/>
      </w:pP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option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ul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hing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ind w:left="118"/>
      </w:pPr>
      <w:r>
        <w:rPr>
          <w:rFonts w:cs="Garamond" w:hAnsi="Garamond" w:eastAsia="Garamond" w:ascii="Garamond"/>
          <w:b/>
          <w:spacing w:val="-4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oor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25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b/>
          <w:spacing w:val="-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x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b/>
          <w:spacing w:val="-7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5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ge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5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8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ommon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hing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ind w:left="117"/>
      </w:pPr>
      <w:r>
        <w:rPr>
          <w:rFonts w:cs="Garamond" w:hAnsi="Garamond" w:eastAsia="Garamond" w:ascii="Garamond"/>
          <w:b/>
          <w:spacing w:val="-17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ra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-5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b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-3"/>
          <w:w w:val="100"/>
          <w:sz w:val="28"/>
          <w:szCs w:val="28"/>
        </w:rPr>
        <w:t>k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&amp;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ion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26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b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b/>
          <w:spacing w:val="-7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5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ge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6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7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ble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ind w:left="118"/>
      </w:pP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Co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9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-6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(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oi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-3"/>
          <w:w w:val="100"/>
          <w:sz w:val="28"/>
          <w:szCs w:val="28"/>
        </w:rPr>
        <w:t>)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b/>
          <w:spacing w:val="-7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5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ge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7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8"/>
      </w:pP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ting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bu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point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?</w:t>
      </w:r>
      <w:r>
        <w:rPr>
          <w:rFonts w:cs="Garamond" w:hAnsi="Garamond" w:eastAsia="Garamond" w:ascii="Garamond"/>
          <w:spacing w:val="5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ol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1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ind w:left="118"/>
      </w:pP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z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z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16"/>
          <w:w w:val="100"/>
          <w:sz w:val="28"/>
          <w:szCs w:val="28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b/>
          <w:spacing w:val="-3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b/>
          <w:spacing w:val="-7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5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ge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7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7"/>
      </w:pP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qu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“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z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z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ow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hould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”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ind w:left="117"/>
      </w:pPr>
      <w:r>
        <w:rPr>
          <w:rFonts w:cs="Garamond" w:hAnsi="Garamond" w:eastAsia="Garamond" w:ascii="Garamond"/>
          <w:b/>
          <w:spacing w:val="-25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b/>
          <w:spacing w:val="-9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5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8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-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1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1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7"/>
      </w:pP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hould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not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mpl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x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mpl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look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uid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ind w:left="118"/>
      </w:pP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Ca</w:t>
      </w:r>
      <w:r>
        <w:rPr>
          <w:rFonts w:cs="Garamond" w:hAnsi="Garamond" w:eastAsia="Garamond" w:ascii="Garamond"/>
          <w:b/>
          <w:spacing w:val="2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25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b/>
          <w:spacing w:val="-3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…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7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5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ge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1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2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7"/>
        <w:sectPr>
          <w:pgNumType w:start="2"/>
          <w:pgMar w:footer="437" w:header="0" w:top="1020" w:bottom="280" w:left="1020" w:right="120"/>
          <w:footerReference w:type="default" r:id="rId5"/>
          <w:pgSz w:w="12240" w:h="15840"/>
        </w:sectPr>
      </w:pP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!</w:t>
      </w:r>
    </w:p>
    <w:p>
      <w:pPr>
        <w:rPr>
          <w:rFonts w:cs="Garamond" w:hAnsi="Garamond" w:eastAsia="Garamond" w:ascii="Garamond"/>
          <w:sz w:val="48"/>
          <w:szCs w:val="48"/>
        </w:rPr>
        <w:jc w:val="left"/>
        <w:spacing w:before="56"/>
        <w:ind w:left="497"/>
      </w:pPr>
      <w:r>
        <w:rPr>
          <w:rFonts w:cs="Garamond" w:hAnsi="Garamond" w:eastAsia="Garamond" w:ascii="Garamond"/>
          <w:b/>
          <w:spacing w:val="-39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g</w:t>
      </w:r>
      <w:r>
        <w:rPr>
          <w:rFonts w:cs="Garamond" w:hAnsi="Garamond" w:eastAsia="Garamond" w:ascii="Garamond"/>
          <w:b/>
          <w:spacing w:val="-19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-3"/>
          <w:w w:val="100"/>
          <w:sz w:val="48"/>
          <w:szCs w:val="48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-17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s,</w:t>
      </w:r>
      <w:r>
        <w:rPr>
          <w:rFonts w:cs="Garamond" w:hAnsi="Garamond" w:eastAsia="Garamond" w:ascii="Garamond"/>
          <w:b/>
          <w:spacing w:val="-22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n</w:t>
      </w:r>
      <w:r>
        <w:rPr>
          <w:rFonts w:cs="Garamond" w:hAnsi="Garamond" w:eastAsia="Garamond" w:ascii="Garamond"/>
          <w:b/>
          <w:spacing w:val="4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-14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&amp;</w:t>
      </w:r>
      <w:r>
        <w:rPr>
          <w:rFonts w:cs="Garamond" w:hAnsi="Garamond" w:eastAsia="Garamond" w:ascii="Garamond"/>
          <w:b/>
          <w:spacing w:val="-4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g</w:t>
      </w:r>
      <w:r>
        <w:rPr>
          <w:rFonts w:cs="Garamond" w:hAnsi="Garamond" w:eastAsia="Garamond" w:ascii="Garamond"/>
          <w:spacing w:val="0"/>
          <w:w w:val="100"/>
          <w:sz w:val="48"/>
          <w:szCs w:val="48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8" w:right="895"/>
      </w:pP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iting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not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mul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but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1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qu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lity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ly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hing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lly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ith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ly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8" w:right="784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b/>
          <w:spacing w:val="-1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ion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lud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mount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hite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ll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hing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inno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;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hing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hould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tly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ion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ion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not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ny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olo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ithin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ill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imm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ly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xclu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ndid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poor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not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ion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7" w:right="627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ont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nt:</w:t>
      </w:r>
      <w:r>
        <w:rPr>
          <w:rFonts w:cs="Garamond" w:hAnsi="Garamond" w:eastAsia="Garamond" w:ascii="Garamond"/>
          <w:b/>
          <w:spacing w:val="5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hile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tic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out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nning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ill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lude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hould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udi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mpli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1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hl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ht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Look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7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ompli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1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8" w:right="936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diting</w:t>
      </w:r>
      <w:r>
        <w:rPr>
          <w:rFonts w:cs="Garamond" w:hAnsi="Garamond" w:eastAsia="Garamond" w:ascii="Garamond"/>
          <w:b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b/>
          <w:spacing w:val="5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diting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ompon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1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iting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utili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z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4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diting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pin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point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ny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ople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ible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by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!</w:t>
      </w:r>
      <w:r>
        <w:rPr>
          <w:rFonts w:cs="Garamond" w:hAnsi="Garamond" w:eastAsia="Garamond" w:ascii="Garamond"/>
          <w:spacing w:val="5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Look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1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2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lly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!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838" w:right="935" w:hanging="360"/>
      </w:pPr>
      <w:r>
        <w:rPr>
          <w:rFonts w:cs="Microsoft Sans Serif" w:hAnsi="Microsoft Sans Serif" w:eastAsia="Microsoft Sans Serif" w:ascii="Microsoft Sans Serif"/>
          <w:w w:val="335"/>
          <w:sz w:val="24"/>
          <w:szCs w:val="24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4"/>
          <w:szCs w:val="24"/>
        </w:rPr>
        <w:t> </w:t>
      </w:r>
      <w:r>
        <w:rPr>
          <w:rFonts w:cs="Microsoft Sans Serif" w:hAnsi="Microsoft Sans Serif" w:eastAsia="Microsoft Sans Serif" w:ascii="Microsoft Sans Serif"/>
          <w:spacing w:val="1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onologi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al</w:t>
      </w:r>
      <w:r>
        <w:rPr>
          <w:rFonts w:cs="Garamond" w:hAnsi="Garamond" w:eastAsia="Garamond" w:ascii="Garamond"/>
          <w:b/>
          <w:spacing w:val="-1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b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ithin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u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onolo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1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old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837" w:right="648" w:hanging="360"/>
      </w:pPr>
      <w:r>
        <w:rPr>
          <w:rFonts w:cs="Microsoft Sans Serif" w:hAnsi="Microsoft Sans Serif" w:eastAsia="Microsoft Sans Serif" w:ascii="Microsoft Sans Serif"/>
          <w:w w:val="335"/>
          <w:sz w:val="24"/>
          <w:szCs w:val="24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4"/>
          <w:szCs w:val="24"/>
        </w:rPr>
        <w:t> </w:t>
      </w:r>
      <w:r>
        <w:rPr>
          <w:rFonts w:cs="Microsoft Sans Serif" w:hAnsi="Microsoft Sans Serif" w:eastAsia="Microsoft Sans Serif" w:ascii="Microsoft Sans Serif"/>
          <w:spacing w:val="1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pli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hm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b/>
          <w:spacing w:val="-1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Stat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nts</w:t>
      </w:r>
      <w:r>
        <w:rPr>
          <w:rFonts w:cs="Garamond" w:hAnsi="Garamond" w:eastAsia="Garamond" w:ascii="Garamond"/>
          <w:b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(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ull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oint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)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b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limin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onoun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“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”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inning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ull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point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oid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odu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1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ind-up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ph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“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duti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lud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...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”</w:t>
      </w:r>
      <w:r>
        <w:rPr>
          <w:rFonts w:cs="Garamond" w:hAnsi="Garamond" w:eastAsia="Garamond" w:ascii="Garamond"/>
          <w:spacing w:val="-1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“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ibiliti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…”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ibe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1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ting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duti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qu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ibl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hli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ht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hing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ble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ill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iption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ompli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1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ound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7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838" w:right="838" w:hanging="360"/>
      </w:pPr>
      <w:r>
        <w:rPr>
          <w:rFonts w:cs="Microsoft Sans Serif" w:hAnsi="Microsoft Sans Serif" w:eastAsia="Microsoft Sans Serif" w:ascii="Microsoft Sans Serif"/>
          <w:w w:val="335"/>
          <w:sz w:val="24"/>
          <w:szCs w:val="24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4"/>
          <w:szCs w:val="24"/>
        </w:rPr>
        <w:t> </w:t>
      </w:r>
      <w:r>
        <w:rPr>
          <w:rFonts w:cs="Microsoft Sans Serif" w:hAnsi="Microsoft Sans Serif" w:eastAsia="Microsoft Sans Serif" w:ascii="Microsoft Sans Serif"/>
          <w:spacing w:val="1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ngth:</w:t>
      </w:r>
      <w:r>
        <w:rPr>
          <w:rFonts w:cs="Garamond" w:hAnsi="Garamond" w:eastAsia="Garamond" w:ascii="Garamond"/>
          <w:b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ith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pt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hould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1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99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ou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ulty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not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ly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838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hin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;</w:t>
      </w:r>
      <w:r>
        <w:rPr>
          <w:rFonts w:cs="Garamond" w:hAnsi="Garamond" w:eastAsia="Garamond" w:ascii="Garamond"/>
          <w:spacing w:val="-8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k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ou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f,</w:t>
      </w:r>
      <w:r>
        <w:rPr>
          <w:rFonts w:cs="Garamond" w:hAnsi="Garamond" w:eastAsia="Garamond" w:ascii="Garamond"/>
          <w:spacing w:val="-8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“</w:t>
      </w:r>
      <w:r>
        <w:rPr>
          <w:rFonts w:cs="Garamond" w:hAnsi="Garamond" w:eastAsia="Garamond" w:ascii="Garamond"/>
          <w:spacing w:val="2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ill</w:t>
      </w:r>
      <w:r>
        <w:rPr>
          <w:rFonts w:cs="Garamond" w:hAnsi="Garamond" w:eastAsia="Garamond" w:ascii="Garamond"/>
          <w:spacing w:val="-5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thi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xp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9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h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7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uppo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-6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my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utu</w:t>
      </w:r>
      <w:r>
        <w:rPr>
          <w:rFonts w:cs="Garamond" w:hAnsi="Garamond" w:eastAsia="Garamond" w:ascii="Garamond"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du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tion</w:t>
      </w:r>
      <w:r>
        <w:rPr>
          <w:rFonts w:cs="Garamond" w:hAnsi="Garamond" w:eastAsia="Garamond" w:ascii="Garamond"/>
          <w:spacing w:val="-1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hi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?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”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838" w:right="733" w:hanging="360"/>
      </w:pPr>
      <w:r>
        <w:rPr>
          <w:rFonts w:cs="Microsoft Sans Serif" w:hAnsi="Microsoft Sans Serif" w:eastAsia="Microsoft Sans Serif" w:ascii="Microsoft Sans Serif"/>
          <w:w w:val="335"/>
          <w:sz w:val="24"/>
          <w:szCs w:val="24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4"/>
          <w:szCs w:val="24"/>
        </w:rPr>
        <w:t> </w:t>
      </w:r>
      <w:r>
        <w:rPr>
          <w:rFonts w:cs="Microsoft Sans Serif" w:hAnsi="Microsoft Sans Serif" w:eastAsia="Microsoft Sans Serif" w:ascii="Microsoft Sans Serif"/>
          <w:spacing w:val="1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gin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b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lly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by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app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llow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’s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8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1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5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838" w:right="893" w:hanging="360"/>
      </w:pPr>
      <w:r>
        <w:rPr>
          <w:rFonts w:cs="Microsoft Sans Serif" w:hAnsi="Microsoft Sans Serif" w:eastAsia="Microsoft Sans Serif" w:ascii="Microsoft Sans Serif"/>
          <w:w w:val="335"/>
          <w:sz w:val="24"/>
          <w:szCs w:val="24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4"/>
          <w:szCs w:val="24"/>
        </w:rPr>
        <w:t> </w:t>
      </w:r>
      <w:r>
        <w:rPr>
          <w:rFonts w:cs="Microsoft Sans Serif" w:hAnsi="Microsoft Sans Serif" w:eastAsia="Microsoft Sans Serif" w:ascii="Microsoft Sans Serif"/>
          <w:spacing w:val="1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ont: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ion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ood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 </w:t>
      </w:r>
      <w:r>
        <w:rPr>
          <w:rFonts w:cs="Garamond" w:hAnsi="Garamond" w:eastAsia="Garamond" w:ascii="Garamond"/>
          <w:spacing w:val="5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1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1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2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point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z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auto" w:line="243"/>
        <w:ind w:left="838" w:right="651" w:hanging="360"/>
      </w:pPr>
      <w:r>
        <w:rPr>
          <w:rFonts w:cs="Microsoft Sans Serif" w:hAnsi="Microsoft Sans Serif" w:eastAsia="Microsoft Sans Serif" w:ascii="Microsoft Sans Serif"/>
          <w:w w:val="335"/>
          <w:sz w:val="24"/>
          <w:szCs w:val="24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4"/>
          <w:szCs w:val="24"/>
        </w:rPr>
        <w:t> </w:t>
      </w:r>
      <w:r>
        <w:rPr>
          <w:rFonts w:cs="Microsoft Sans Serif" w:hAnsi="Microsoft Sans Serif" w:eastAsia="Microsoft Sans Serif" w:ascii="Microsoft Sans Serif"/>
          <w:spacing w:val="1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nc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b/>
          <w:spacing w:val="-1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tting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For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mpl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bold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job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titl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bold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job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titl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thing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up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tly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both"/>
        <w:ind w:left="838" w:right="812" w:hanging="360"/>
      </w:pPr>
      <w:r>
        <w:rPr>
          <w:rFonts w:cs="Microsoft Sans Serif" w:hAnsi="Microsoft Sans Serif" w:eastAsia="Microsoft Sans Serif" w:ascii="Microsoft Sans Serif"/>
          <w:w w:val="335"/>
          <w:sz w:val="24"/>
          <w:szCs w:val="24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4"/>
          <w:szCs w:val="24"/>
        </w:rPr>
        <w:t> </w:t>
      </w:r>
      <w:r>
        <w:rPr>
          <w:rFonts w:cs="Microsoft Sans Serif" w:hAnsi="Microsoft Sans Serif" w:eastAsia="Microsoft Sans Serif" w:ascii="Microsoft Sans Serif"/>
          <w:spacing w:val="1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ac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b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ll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job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1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%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ully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ll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pun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1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dit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ng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noth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;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ny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ople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ibl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!</w:t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both"/>
        <w:ind w:left="838" w:right="722" w:hanging="360"/>
        <w:sectPr>
          <w:pgMar w:header="0" w:footer="437" w:top="720" w:bottom="280" w:left="660" w:right="120"/>
          <w:pgSz w:w="12240" w:h="15840"/>
        </w:sectPr>
      </w:pPr>
      <w:r>
        <w:rPr>
          <w:rFonts w:cs="Microsoft Sans Serif" w:hAnsi="Microsoft Sans Serif" w:eastAsia="Microsoft Sans Serif" w:ascii="Microsoft Sans Serif"/>
          <w:w w:val="335"/>
          <w:sz w:val="24"/>
          <w:szCs w:val="24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24"/>
          <w:szCs w:val="24"/>
        </w:rPr>
        <w:t> </w:t>
      </w:r>
      <w:r>
        <w:rPr>
          <w:rFonts w:cs="Microsoft Sans Serif" w:hAnsi="Microsoft Sans Serif" w:eastAsia="Microsoft Sans Serif" w:ascii="Microsoft Sans Serif"/>
          <w:spacing w:val="1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ap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Qual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b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qu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lity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2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4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3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2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lb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2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5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%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8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1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/2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1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1)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nk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ht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rFonts w:cs="Garamond" w:hAnsi="Garamond" w:eastAsia="Garamond" w:ascii="Garamond"/>
          <w:sz w:val="48"/>
          <w:szCs w:val="48"/>
        </w:rPr>
        <w:jc w:val="center"/>
        <w:spacing w:before="56"/>
        <w:ind w:left="670" w:right="1400"/>
      </w:pPr>
      <w:r>
        <w:rPr>
          <w:rFonts w:cs="Garamond" w:hAnsi="Garamond" w:eastAsia="Garamond" w:ascii="Garamond"/>
          <w:b/>
          <w:spacing w:val="9"/>
          <w:w w:val="100"/>
          <w:sz w:val="48"/>
          <w:szCs w:val="48"/>
        </w:rPr>
        <w:t>K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y</w:t>
      </w:r>
      <w:r>
        <w:rPr>
          <w:rFonts w:cs="Garamond" w:hAnsi="Garamond" w:eastAsia="Garamond" w:ascii="Garamond"/>
          <w:b/>
          <w:spacing w:val="-7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m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s</w:t>
      </w:r>
      <w:r>
        <w:rPr>
          <w:rFonts w:cs="Garamond" w:hAnsi="Garamond" w:eastAsia="Garamond" w:ascii="Garamond"/>
          <w:b/>
          <w:spacing w:val="-19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of</w:t>
      </w:r>
      <w:r>
        <w:rPr>
          <w:rFonts w:cs="Garamond" w:hAnsi="Garamond" w:eastAsia="Garamond" w:ascii="Garamond"/>
          <w:b/>
          <w:spacing w:val="69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a</w:t>
      </w:r>
      <w:r>
        <w:rPr>
          <w:rFonts w:cs="Garamond" w:hAnsi="Garamond" w:eastAsia="Garamond" w:ascii="Garamond"/>
          <w:b/>
          <w:spacing w:val="-2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u</w:t>
      </w:r>
      <w:r>
        <w:rPr>
          <w:rFonts w:cs="Garamond" w:hAnsi="Garamond" w:eastAsia="Garamond" w:ascii="Garamond"/>
          <w:b/>
          <w:spacing w:val="4"/>
          <w:w w:val="100"/>
          <w:sz w:val="48"/>
          <w:szCs w:val="48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ss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f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l</w:t>
      </w:r>
      <w:r>
        <w:rPr>
          <w:rFonts w:cs="Garamond" w:hAnsi="Garamond" w:eastAsia="Garamond" w:ascii="Garamond"/>
          <w:b/>
          <w:spacing w:val="-21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-39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3"/>
          <w:w w:val="100"/>
          <w:sz w:val="48"/>
          <w:szCs w:val="4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r</w:t>
      </w:r>
      <w:r>
        <w:rPr>
          <w:rFonts w:cs="Garamond" w:hAnsi="Garamond" w:eastAsia="Garamond" w:ascii="Garamond"/>
          <w:b/>
          <w:spacing w:val="-15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-3"/>
          <w:w w:val="99"/>
          <w:sz w:val="48"/>
          <w:szCs w:val="48"/>
        </w:rPr>
        <w:t>R</w:t>
      </w:r>
      <w:r>
        <w:rPr>
          <w:rFonts w:cs="Garamond" w:hAnsi="Garamond" w:eastAsia="Garamond" w:ascii="Garamond"/>
          <w:b/>
          <w:spacing w:val="1"/>
          <w:w w:val="99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0"/>
          <w:w w:val="99"/>
          <w:sz w:val="48"/>
          <w:szCs w:val="48"/>
        </w:rPr>
        <w:t>s</w:t>
      </w:r>
      <w:r>
        <w:rPr>
          <w:rFonts w:cs="Garamond" w:hAnsi="Garamond" w:eastAsia="Garamond" w:ascii="Garamond"/>
          <w:b/>
          <w:spacing w:val="-1"/>
          <w:w w:val="99"/>
          <w:sz w:val="48"/>
          <w:szCs w:val="48"/>
        </w:rPr>
        <w:t>u</w:t>
      </w:r>
      <w:r>
        <w:rPr>
          <w:rFonts w:cs="Garamond" w:hAnsi="Garamond" w:eastAsia="Garamond" w:ascii="Garamond"/>
          <w:b/>
          <w:spacing w:val="1"/>
          <w:w w:val="99"/>
          <w:sz w:val="48"/>
          <w:szCs w:val="48"/>
        </w:rPr>
        <w:t>m</w:t>
      </w:r>
      <w:r>
        <w:rPr>
          <w:rFonts w:cs="Garamond" w:hAnsi="Garamond" w:eastAsia="Garamond" w:ascii="Garamond"/>
          <w:b/>
          <w:spacing w:val="0"/>
          <w:w w:val="99"/>
          <w:sz w:val="48"/>
          <w:szCs w:val="48"/>
        </w:rPr>
        <w:t>e</w:t>
      </w:r>
      <w:r>
        <w:rPr>
          <w:rFonts w:cs="Garamond" w:hAnsi="Garamond" w:eastAsia="Garamond" w:ascii="Garamond"/>
          <w:spacing w:val="0"/>
          <w:w w:val="100"/>
          <w:sz w:val="48"/>
          <w:szCs w:val="48"/>
        </w:rPr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30"/>
          <w:szCs w:val="30"/>
        </w:rPr>
        <w:jc w:val="center"/>
        <w:ind w:left="4110" w:right="4841"/>
      </w:pPr>
      <w:r>
        <w:rPr>
          <w:rFonts w:cs="Garamond" w:hAnsi="Garamond" w:eastAsia="Garamond" w:ascii="Garamond"/>
          <w:b/>
          <w:w w:val="99"/>
          <w:sz w:val="30"/>
          <w:szCs w:val="30"/>
        </w:rPr>
      </w:r>
      <w:r>
        <w:rPr>
          <w:rFonts w:cs="Garamond" w:hAnsi="Garamond" w:eastAsia="Garamond" w:ascii="Garamond"/>
          <w:b/>
          <w:spacing w:val="2"/>
          <w:w w:val="100"/>
          <w:sz w:val="30"/>
          <w:szCs w:val="30"/>
          <w:u w:val="single" w:color="000000"/>
        </w:rPr>
        <w:t>M</w:t>
      </w:r>
      <w:r>
        <w:rPr>
          <w:rFonts w:cs="Garamond" w:hAnsi="Garamond" w:eastAsia="Garamond" w:ascii="Garamond"/>
          <w:b/>
          <w:spacing w:val="2"/>
          <w:w w:val="100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1"/>
          <w:w w:val="100"/>
          <w:sz w:val="30"/>
          <w:szCs w:val="30"/>
          <w:u w:val="single" w:color="00000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1"/>
          <w:w w:val="100"/>
          <w:sz w:val="30"/>
          <w:szCs w:val="30"/>
          <w:u w:val="single" w:color="00000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  <w:t>o</w:t>
      </w:r>
      <w:r>
        <w:rPr>
          <w:rFonts w:cs="Garamond" w:hAnsi="Garamond" w:eastAsia="Garamond" w:ascii="Garamond"/>
          <w:b/>
          <w:spacing w:val="12"/>
          <w:w w:val="100"/>
          <w:sz w:val="30"/>
          <w:szCs w:val="30"/>
          <w:u w:val="single" w:color="000000"/>
        </w:rPr>
        <w:t>r</w:t>
      </w:r>
      <w:r>
        <w:rPr>
          <w:rFonts w:cs="Garamond" w:hAnsi="Garamond" w:eastAsia="Garamond" w:ascii="Garamond"/>
          <w:b/>
          <w:spacing w:val="12"/>
          <w:w w:val="100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  <w:t>y</w:t>
      </w:r>
      <w:r>
        <w:rPr>
          <w:rFonts w:cs="Garamond" w:hAnsi="Garamond" w:eastAsia="Garamond" w:ascii="Garamond"/>
          <w:b/>
          <w:spacing w:val="-14"/>
          <w:w w:val="100"/>
          <w:sz w:val="30"/>
          <w:szCs w:val="30"/>
          <w:u w:val="single" w:color="000000"/>
        </w:rPr>
        <w:t> </w:t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  <w:t>E</w:t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99"/>
          <w:sz w:val="30"/>
          <w:szCs w:val="30"/>
          <w:u w:val="single" w:color="000000"/>
        </w:rPr>
        <w:t>l</w:t>
      </w:r>
      <w:r>
        <w:rPr>
          <w:rFonts w:cs="Garamond" w:hAnsi="Garamond" w:eastAsia="Garamond" w:ascii="Garamond"/>
          <w:b/>
          <w:spacing w:val="-1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  <w:t>e</w:t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99"/>
          <w:sz w:val="30"/>
          <w:szCs w:val="30"/>
          <w:u w:val="single" w:color="000000"/>
        </w:rPr>
        <w:t>m</w:t>
      </w:r>
      <w:r>
        <w:rPr>
          <w:rFonts w:cs="Garamond" w:hAnsi="Garamond" w:eastAsia="Garamond" w:ascii="Garamond"/>
          <w:b/>
          <w:spacing w:val="-1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99"/>
          <w:sz w:val="30"/>
          <w:szCs w:val="30"/>
          <w:u w:val="single" w:color="000000"/>
        </w:rPr>
        <w:t>e</w:t>
      </w:r>
      <w:r>
        <w:rPr>
          <w:rFonts w:cs="Garamond" w:hAnsi="Garamond" w:eastAsia="Garamond" w:ascii="Garamond"/>
          <w:b/>
          <w:spacing w:val="-1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  <w:u w:val="single" w:color="000000"/>
        </w:rPr>
        <w:t>n</w:t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  <w:u w:val="single" w:color="000000"/>
        </w:rPr>
        <w:t>t</w:t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  <w:u w:val="single" w:color="000000"/>
        </w:rPr>
        <w:t>s</w:t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</w:rPr>
      </w:r>
      <w:r>
        <w:rPr>
          <w:rFonts w:cs="Garamond" w:hAnsi="Garamond" w:eastAsia="Garamond" w:ascii="Garamond"/>
          <w:spacing w:val="0"/>
          <w:w w:val="100"/>
          <w:sz w:val="30"/>
          <w:szCs w:val="3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exact" w:line="240"/>
        <w:ind w:left="3007" w:right="3738"/>
      </w:pP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elemen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e.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5"/>
        <w:ind w:left="106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ntifi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6"/>
      </w:pP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Needs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-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nclude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your</w:t>
      </w:r>
      <w:r>
        <w:rPr>
          <w:rFonts w:cs="Garamond" w:hAnsi="Garamond" w:eastAsia="Garamond" w:ascii="Garamond"/>
          <w:color w:val="323232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color w:val="323232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-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nd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color w:val="323232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color w:val="323232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me</w:t>
      </w:r>
      <w:r>
        <w:rPr>
          <w:rFonts w:cs="Garamond" w:hAnsi="Garamond" w:eastAsia="Garamond" w:ascii="Garamond"/>
          <w:color w:val="323232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(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color w:val="323232"/>
          <w:spacing w:val="-2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ould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be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he</w:t>
      </w:r>
      <w:r>
        <w:rPr>
          <w:rFonts w:cs="Garamond" w:hAnsi="Garamond" w:eastAsia="Garamond" w:ascii="Garamond"/>
          <w:color w:val="323232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color w:val="323232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ge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-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ont</w:t>
      </w:r>
      <w:r>
        <w:rPr>
          <w:rFonts w:cs="Garamond" w:hAnsi="Garamond" w:eastAsia="Garamond" w:ascii="Garamond"/>
          <w:color w:val="323232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color w:val="323232"/>
          <w:spacing w:val="-1"/>
          <w:w w:val="100"/>
          <w:position w:val="1"/>
          <w:sz w:val="22"/>
          <w:szCs w:val="22"/>
        </w:rPr>
        <w:t>z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e,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but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color w:val="323232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color w:val="323232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color w:val="323232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ove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color w:val="323232"/>
          <w:spacing w:val="-1"/>
          <w:w w:val="100"/>
          <w:position w:val="1"/>
          <w:sz w:val="22"/>
          <w:szCs w:val="22"/>
        </w:rPr>
        <w:t>z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ed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color w:val="323232"/>
          <w:spacing w:val="-1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ok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ut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pl</w:t>
      </w:r>
      <w:r>
        <w:rPr>
          <w:rFonts w:cs="Garamond" w:hAnsi="Garamond" w:eastAsia="Garamond" w:ascii="Garamond"/>
          <w:color w:val="323232"/>
          <w:spacing w:val="-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color w:val="323232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)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con</w:t>
      </w:r>
      <w:r>
        <w:rPr>
          <w:rFonts w:cs="Garamond" w:hAnsi="Garamond" w:eastAsia="Garamond" w:ascii="Garamond"/>
          <w:color w:val="323232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color w:val="323232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color w:val="323232"/>
          <w:spacing w:val="0"/>
          <w:w w:val="100"/>
          <w:position w:val="1"/>
          <w:sz w:val="22"/>
          <w:szCs w:val="22"/>
        </w:rPr>
        <w:t>ct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"/>
        <w:ind w:left="106"/>
      </w:pPr>
      <w:r>
        <w:rPr>
          <w:rFonts w:cs="Garamond" w:hAnsi="Garamond" w:eastAsia="Garamond" w:ascii="Garamond"/>
          <w:color w:val="323232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color w:val="323232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color w:val="323232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color w:val="323232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color w:val="323232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color w:val="323232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color w:val="323232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color w:val="323232"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color w:val="323232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323232"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color w:val="323232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hone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color w:val="000000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mber</w:t>
      </w:r>
      <w:r>
        <w:rPr>
          <w:rFonts w:cs="Garamond" w:hAnsi="Garamond" w:eastAsia="Garamond" w:ascii="Garamond"/>
          <w:color w:val="000000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color w:val="000000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color w:val="000000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color w:val="000000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em</w:t>
      </w:r>
      <w:r>
        <w:rPr>
          <w:rFonts w:cs="Garamond" w:hAnsi="Garamond" w:eastAsia="Garamond" w:ascii="Garamond"/>
          <w:color w:val="000000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il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dd</w:t>
      </w:r>
      <w:r>
        <w:rPr>
          <w:rFonts w:cs="Garamond" w:hAnsi="Garamond" w:eastAsia="Garamond" w:ascii="Garamond"/>
          <w:color w:val="000000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color w:val="000000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eet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color w:val="000000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color w:val="000000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color w:val="000000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ci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y,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color w:val="000000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&amp;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-1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ip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code</w:t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6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tifi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6"/>
      </w:pP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ce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io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you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expect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ec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ive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m: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hildhood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(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ype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0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4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lemen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(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03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cond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"/>
        <w:ind w:left="106" w:right="5642"/>
      </w:pP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ype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09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peci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duc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ype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10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ype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0</w:t>
      </w:r>
      <w:r>
        <w:rPr>
          <w:rFonts w:cs="Garamond" w:hAnsi="Garamond" w:eastAsia="Garamond" w:ascii="Garamond"/>
          <w:color w:val="0000FF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color w:val="0000FF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ny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color w:val="000000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do</w:t>
      </w:r>
      <w:r>
        <w:rPr>
          <w:rFonts w:cs="Garamond" w:hAnsi="Garamond" w:eastAsia="Garamond" w:ascii="Garamond"/>
          <w:color w:val="000000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emen</w:t>
      </w:r>
      <w:r>
        <w:rPr>
          <w:rFonts w:cs="Garamond" w:hAnsi="Garamond" w:eastAsia="Garamond" w:ascii="Garamond"/>
          <w:color w:val="000000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color w:val="000000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you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color w:val="000000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color w:val="000000"/>
          <w:spacing w:val="0"/>
          <w:w w:val="100"/>
          <w:sz w:val="22"/>
          <w:szCs w:val="22"/>
        </w:rPr>
        <w:t>xpect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2014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937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6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du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6"/>
      </w:pP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                                                                                       </w:t>
      </w:r>
      <w:r>
        <w:rPr>
          <w:rFonts w:cs="Garamond" w:hAnsi="Garamond" w:eastAsia="Garamond" w:ascii="Garamond"/>
          <w:spacing w:val="5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xpec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ed)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6"/>
      </w:pP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out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ull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me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our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(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expec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ed)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deg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ee;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ino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once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6"/>
      </w:pP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*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deg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ees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ingu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ex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mple: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chelor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lemen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duc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ion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6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A: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4.0/4.0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(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ecomm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nded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you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nclude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if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3.0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high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6"/>
      </w:pP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her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ible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include: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udy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ou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k,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mic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Hon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30"/>
          <w:szCs w:val="30"/>
        </w:rPr>
        <w:jc w:val="center"/>
        <w:ind w:left="4730" w:right="5460"/>
      </w:pPr>
      <w:r>
        <w:rPr>
          <w:rFonts w:cs="Garamond" w:hAnsi="Garamond" w:eastAsia="Garamond" w:ascii="Garamond"/>
          <w:b/>
          <w:w w:val="99"/>
          <w:sz w:val="30"/>
          <w:szCs w:val="30"/>
        </w:rPr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  <w:t>E</w:t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  <w:t>x</w:t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  <w:u w:val="single" w:color="000000"/>
        </w:rPr>
        <w:t>p</w:t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  <w:t>e</w:t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-3"/>
          <w:w w:val="99"/>
          <w:sz w:val="30"/>
          <w:szCs w:val="30"/>
          <w:u w:val="single" w:color="000000"/>
        </w:rPr>
        <w:t>i</w:t>
      </w:r>
      <w:r>
        <w:rPr>
          <w:rFonts w:cs="Garamond" w:hAnsi="Garamond" w:eastAsia="Garamond" w:ascii="Garamond"/>
          <w:b/>
          <w:spacing w:val="-3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  <w:t>e</w:t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  <w:u w:val="single" w:color="000000"/>
        </w:rPr>
        <w:t>n</w:t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  <w:t>c</w:t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  <w:u w:val="single" w:color="000000"/>
        </w:rPr>
        <w:t>e</w:t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</w:rPr>
      </w:r>
      <w:r>
        <w:rPr>
          <w:rFonts w:cs="Garamond" w:hAnsi="Garamond" w:eastAsia="Garamond" w:ascii="Garamond"/>
          <w:spacing w:val="0"/>
          <w:w w:val="100"/>
          <w:sz w:val="30"/>
          <w:szCs w:val="3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6" w:right="965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xpe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ience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ume;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iety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ich,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expe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ien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put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ume.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Keep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expe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ence,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bullet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ccompli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hme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emen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your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expe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ience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dvice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ccompli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ment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5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-2"/>
          <w:w w:val="100"/>
          <w:sz w:val="22"/>
          <w:szCs w:val="22"/>
          <w:u w:val="single" w:color="000000"/>
        </w:rPr>
        <w:t>m</w:t>
      </w:r>
      <w:r>
        <w:rPr>
          <w:rFonts w:cs="Garamond" w:hAnsi="Garamond" w:eastAsia="Garamond" w:ascii="Garamond"/>
          <w:spacing w:val="-2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-1"/>
          <w:w w:val="100"/>
          <w:sz w:val="22"/>
          <w:szCs w:val="22"/>
          <w:u w:val="single" w:color="000000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-2"/>
          <w:w w:val="100"/>
          <w:sz w:val="22"/>
          <w:szCs w:val="22"/>
          <w:u w:val="single" w:color="000000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  <w:t>t</w:t>
      </w:r>
      <w:r>
        <w:rPr>
          <w:rFonts w:cs="Garamond" w:hAnsi="Garamond" w:eastAsia="Garamond" w:ascii="Garamond"/>
          <w:spacing w:val="-13"/>
          <w:w w:val="100"/>
          <w:sz w:val="22"/>
          <w:szCs w:val="22"/>
          <w:u w:val="single" w:color="000000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-3"/>
          <w:w w:val="100"/>
          <w:sz w:val="22"/>
          <w:szCs w:val="22"/>
          <w:u w:val="single" w:color="000000"/>
        </w:rPr>
        <w:t>o</w:t>
      </w:r>
      <w:r>
        <w:rPr>
          <w:rFonts w:cs="Garamond" w:hAnsi="Garamond" w:eastAsia="Garamond" w:ascii="Garamond"/>
          <w:spacing w:val="-3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-1"/>
          <w:w w:val="100"/>
          <w:sz w:val="22"/>
          <w:szCs w:val="22"/>
          <w:u w:val="single" w:color="000000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  <w:u w:val="single" w:color="000000"/>
        </w:rPr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exp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nces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logic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6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hing</w:t>
      </w:r>
      <w:r>
        <w:rPr>
          <w:rFonts w:cs="Garamond" w:hAnsi="Garamond" w:eastAsia="Garamond" w:ascii="Garamond"/>
          <w:b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xp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)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06" w:right="899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udent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your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college.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will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educ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mount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ume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college.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nclu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peci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gement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kil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ching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yles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you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unique.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7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oper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cco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pli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ment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6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hing</w:t>
      </w:r>
      <w:r>
        <w:rPr>
          <w:rFonts w:cs="Garamond" w:hAnsi="Garamond" w:eastAsia="Garamond" w:ascii="Garamond"/>
          <w:b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lat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b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xp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"/>
        <w:ind w:left="106" w:right="1206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Highlight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expe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iences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ough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which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kill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include,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not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limi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ny.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6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mple: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</w:t>
      </w:r>
      <w:r>
        <w:rPr>
          <w:rFonts w:cs="Garamond" w:hAnsi="Garamond" w:eastAsia="Garamond" w:ascii="Garamond"/>
          <w:spacing w:val="2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Smi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mily,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2008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ent</w:t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6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ld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xp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6"/>
      </w:pP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ocus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elect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expe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ences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which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you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ive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ole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cl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ude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6"/>
      </w:pP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mple: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</w:t>
      </w:r>
      <w:r>
        <w:rPr>
          <w:rFonts w:cs="Garamond" w:hAnsi="Garamond" w:eastAsia="Garamond" w:ascii="Garamond"/>
          <w:spacing w:val="2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i/>
          <w:spacing w:val="-1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i/>
          <w:spacing w:val="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             </w:t>
      </w:r>
      <w:r>
        <w:rPr>
          <w:rFonts w:cs="Garamond" w:hAnsi="Garamond" w:eastAsia="Garamond" w:ascii="Garamond"/>
          <w:spacing w:val="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ember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2009–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ob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2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009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6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k/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ional</w:t>
      </w:r>
      <w:r>
        <w:rPr>
          <w:rFonts w:cs="Garamond" w:hAnsi="Garamond" w:eastAsia="Garamond" w:ascii="Garamond"/>
          <w:b/>
          <w:spacing w:val="-1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xp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06"/>
      </w:pP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incip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will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yo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ching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expe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ence;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how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you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include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kills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ob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indu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"/>
        <w:ind w:left="106"/>
      </w:pP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ble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mple,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g.</w:t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30"/>
          <w:szCs w:val="30"/>
        </w:rPr>
        <w:jc w:val="center"/>
        <w:ind w:left="4247" w:right="4976"/>
      </w:pPr>
      <w:r>
        <w:rPr>
          <w:rFonts w:cs="Garamond" w:hAnsi="Garamond" w:eastAsia="Garamond" w:ascii="Garamond"/>
          <w:b/>
          <w:w w:val="99"/>
          <w:sz w:val="30"/>
          <w:szCs w:val="30"/>
        </w:rPr>
      </w:r>
      <w:r>
        <w:rPr>
          <w:rFonts w:cs="Garamond" w:hAnsi="Garamond" w:eastAsia="Garamond" w:ascii="Garamond"/>
          <w:b/>
          <w:spacing w:val="1"/>
          <w:w w:val="100"/>
          <w:sz w:val="30"/>
          <w:szCs w:val="30"/>
          <w:u w:val="single" w:color="000000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  <w:t>on</w:t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1"/>
          <w:w w:val="100"/>
          <w:sz w:val="30"/>
          <w:szCs w:val="30"/>
          <w:u w:val="single" w:color="000000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30"/>
          <w:szCs w:val="30"/>
          <w:u w:val="single" w:color="000000"/>
        </w:rPr>
        <w:t>l</w:t>
      </w:r>
      <w:r>
        <w:rPr>
          <w:rFonts w:cs="Garamond" w:hAnsi="Garamond" w:eastAsia="Garamond" w:ascii="Garamond"/>
          <w:b/>
          <w:spacing w:val="-14"/>
          <w:w w:val="100"/>
          <w:sz w:val="30"/>
          <w:szCs w:val="30"/>
          <w:u w:val="single" w:color="000000"/>
        </w:rPr>
        <w:t> </w:t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  <w:t>E</w:t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  <w:t>l</w:t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  <w:t>e</w:t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-1"/>
          <w:w w:val="99"/>
          <w:sz w:val="30"/>
          <w:szCs w:val="30"/>
          <w:u w:val="single" w:color="000000"/>
        </w:rPr>
        <w:t>m</w:t>
      </w:r>
      <w:r>
        <w:rPr>
          <w:rFonts w:cs="Garamond" w:hAnsi="Garamond" w:eastAsia="Garamond" w:ascii="Garamond"/>
          <w:b/>
          <w:spacing w:val="-1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  <w:t>e</w:t>
      </w:r>
      <w:r>
        <w:rPr>
          <w:rFonts w:cs="Garamond" w:hAnsi="Garamond" w:eastAsia="Garamond" w:ascii="Garamond"/>
          <w:b/>
          <w:spacing w:val="1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  <w:u w:val="single" w:color="000000"/>
        </w:rPr>
        <w:t>n</w:t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  <w:u w:val="single" w:color="000000"/>
        </w:rPr>
        <w:t>t</w:t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  <w:u w:val="single" w:color="000000"/>
        </w:rPr>
        <w:t>s</w:t>
      </w:r>
      <w:r>
        <w:rPr>
          <w:rFonts w:cs="Garamond" w:hAnsi="Garamond" w:eastAsia="Garamond" w:ascii="Garamond"/>
          <w:b/>
          <w:spacing w:val="0"/>
          <w:w w:val="99"/>
          <w:sz w:val="30"/>
          <w:szCs w:val="30"/>
        </w:rPr>
      </w:r>
      <w:r>
        <w:rPr>
          <w:rFonts w:cs="Garamond" w:hAnsi="Garamond" w:eastAsia="Garamond" w:ascii="Garamond"/>
          <w:spacing w:val="0"/>
          <w:w w:val="100"/>
          <w:sz w:val="30"/>
          <w:szCs w:val="3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ind w:left="3274" w:right="4007"/>
      </w:pP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nclude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your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me:</w:t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646" w:right="2328"/>
        <w:sectPr>
          <w:pgMar w:header="0" w:footer="437" w:top="540" w:bottom="280" w:left="400" w:right="120"/>
          <w:pgSz w:w="12240" w:h="15840"/>
        </w:sectPr>
      </w:pP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olunt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hip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/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1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ion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lopm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18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POOR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ES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U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M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2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spacing w:val="-8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4"/>
          <w:w w:val="100"/>
          <w:sz w:val="28"/>
          <w:szCs w:val="28"/>
        </w:rPr>
        <w:t>M</w:t>
      </w:r>
      <w:r>
        <w:rPr>
          <w:rFonts w:cs="Arial" w:hAnsi="Arial" w:eastAsia="Arial" w:ascii="Arial"/>
          <w:b/>
          <w:spacing w:val="3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48"/>
          <w:szCs w:val="48"/>
        </w:rPr>
        <w:jc w:val="left"/>
        <w:ind w:left="118" w:right="-92"/>
      </w:pPr>
      <w:r>
        <w:rPr>
          <w:rFonts w:cs="Arial" w:hAnsi="Arial" w:eastAsia="Arial" w:ascii="Arial"/>
          <w:b/>
          <w:spacing w:val="0"/>
          <w:w w:val="100"/>
          <w:sz w:val="48"/>
          <w:szCs w:val="48"/>
        </w:rPr>
        <w:t>JA</w:t>
      </w:r>
      <w:r>
        <w:rPr>
          <w:rFonts w:cs="Arial" w:hAnsi="Arial" w:eastAsia="Arial" w:ascii="Arial"/>
          <w:b/>
          <w:spacing w:val="2"/>
          <w:w w:val="100"/>
          <w:sz w:val="48"/>
          <w:szCs w:val="48"/>
        </w:rPr>
        <w:t>M</w:t>
      </w:r>
      <w:r>
        <w:rPr>
          <w:rFonts w:cs="Arial" w:hAnsi="Arial" w:eastAsia="Arial" w:ascii="Arial"/>
          <w:b/>
          <w:spacing w:val="0"/>
          <w:w w:val="100"/>
          <w:sz w:val="48"/>
          <w:szCs w:val="48"/>
        </w:rPr>
        <w:t>ES</w:t>
      </w:r>
      <w:r>
        <w:rPr>
          <w:rFonts w:cs="Arial" w:hAnsi="Arial" w:eastAsia="Arial" w:ascii="Arial"/>
          <w:b/>
          <w:spacing w:val="-17"/>
          <w:w w:val="100"/>
          <w:sz w:val="48"/>
          <w:szCs w:val="48"/>
        </w:rPr>
        <w:t> </w:t>
      </w:r>
      <w:r>
        <w:rPr>
          <w:rFonts w:cs="Arial" w:hAnsi="Arial" w:eastAsia="Arial" w:ascii="Arial"/>
          <w:b/>
          <w:spacing w:val="-25"/>
          <w:w w:val="100"/>
          <w:sz w:val="48"/>
          <w:szCs w:val="48"/>
        </w:rPr>
        <w:t>W</w:t>
      </w:r>
      <w:r>
        <w:rPr>
          <w:rFonts w:cs="Arial" w:hAnsi="Arial" w:eastAsia="Arial" w:ascii="Arial"/>
          <w:b/>
          <w:spacing w:val="0"/>
          <w:w w:val="100"/>
          <w:sz w:val="48"/>
          <w:szCs w:val="48"/>
        </w:rPr>
        <w:t>A</w:t>
      </w:r>
      <w:r>
        <w:rPr>
          <w:rFonts w:cs="Arial" w:hAnsi="Arial" w:eastAsia="Arial" w:ascii="Arial"/>
          <w:b/>
          <w:spacing w:val="-36"/>
          <w:w w:val="100"/>
          <w:sz w:val="48"/>
          <w:szCs w:val="48"/>
        </w:rPr>
        <w:t>L</w:t>
      </w:r>
      <w:r>
        <w:rPr>
          <w:rFonts w:cs="Arial" w:hAnsi="Arial" w:eastAsia="Arial" w:ascii="Arial"/>
          <w:b/>
          <w:spacing w:val="-9"/>
          <w:w w:val="100"/>
          <w:sz w:val="48"/>
          <w:szCs w:val="48"/>
        </w:rPr>
        <w:t>T</w:t>
      </w:r>
      <w:r>
        <w:rPr>
          <w:rFonts w:cs="Arial" w:hAnsi="Arial" w:eastAsia="Arial" w:ascii="Arial"/>
          <w:b/>
          <w:spacing w:val="2"/>
          <w:w w:val="100"/>
          <w:sz w:val="48"/>
          <w:szCs w:val="48"/>
        </w:rPr>
        <w:t>O</w:t>
      </w:r>
      <w:r>
        <w:rPr>
          <w:rFonts w:cs="Arial" w:hAnsi="Arial" w:eastAsia="Arial" w:ascii="Arial"/>
          <w:b/>
          <w:spacing w:val="0"/>
          <w:w w:val="100"/>
          <w:sz w:val="48"/>
          <w:szCs w:val="48"/>
        </w:rPr>
        <w:t>N</w:t>
      </w:r>
      <w:r>
        <w:rPr>
          <w:rFonts w:cs="Arial" w:hAnsi="Arial" w:eastAsia="Arial" w:ascii="Arial"/>
          <w:spacing w:val="0"/>
          <w:w w:val="10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5"/>
      </w:pPr>
      <w:r>
        <w:br w:type="column"/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340" w:val="left"/>
        </w:tabs>
        <w:jc w:val="left"/>
        <w:spacing w:before="20" w:lineRule="exact" w:line="260"/>
        <w:ind w:left="360" w:right="4170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 w:lineRule="exact" w:line="240"/>
        <w:sectPr>
          <w:pgMar w:header="0" w:footer="437" w:top="440" w:bottom="280" w:left="300" w:right="120"/>
          <w:pgSz w:w="12240" w:h="15840"/>
          <w:cols w:num="2" w:equalWidth="off">
            <w:col w:w="3937" w:space="244"/>
            <w:col w:w="7639"/>
          </w:cols>
        </w:sectPr>
      </w:pPr>
      <w:r>
        <w:rPr>
          <w:rFonts w:cs="Verdana" w:hAnsi="Verdana" w:eastAsia="Verdana" w:ascii="Verdana"/>
          <w:spacing w:val="0"/>
          <w:w w:val="100"/>
          <w:position w:val="-3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3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3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position w:val="-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-4"/>
          <w:w w:val="100"/>
          <w:position w:val="-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3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position w:val="-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4"/>
          <w:szCs w:val="24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left="118"/>
      </w:pPr>
      <w:r>
        <w:pict>
          <v:group style="position:absolute;margin-left:219.941pt;margin-top:21.941pt;width:185.559pt;height:109pt;mso-position-horizontal-relative:page;mso-position-vertical-relative:page;z-index:-1615" coordorigin="4399,439" coordsize="3711,2180">
            <v:shape style="position:absolute;left:4409;top:449;width:3691;height:1620" coordorigin="4409,449" coordsize="3691,1620" path="m4409,2069l4426,2054,4426,466,8086,466,8086,2054,4426,2054,8100,2069,8100,449,4409,449,4409,2069xe" filled="t" fillcolor="#000000" stroked="f">
              <v:path arrowok="t"/>
              <v:fill/>
            </v:shape>
            <v:shape style="position:absolute;left:4409;top:2062;width:3691;height:0" coordorigin="4409,2062" coordsize="3691,0" path="m4409,2062l8100,2062e" filled="f" stroked="t" strokeweight="0.822pt" strokecolor="#000000">
              <v:path arrowok="t"/>
            </v:shape>
            <v:shape style="position:absolute;left:5969;top:2062;width:120;height:547" coordorigin="5969,2062" coordsize="120,547" path="m6038,2489l6038,2069,6036,2064,6029,2062,6024,2064,6022,2069,6022,2510,6024,2515,6038,2489xe" filled="t" fillcolor="#000000" stroked="f">
              <v:path arrowok="t"/>
              <v:fill/>
            </v:shape>
            <v:shape style="position:absolute;left:5969;top:2062;width:120;height:547" coordorigin="5969,2062" coordsize="120,547" path="m6036,2515l6029,2518,6029,2609,6089,2489,6036,2515xe" filled="t" fillcolor="#000000" stroked="f">
              <v:path arrowok="t"/>
              <v:fill/>
            </v:shape>
            <v:shape style="position:absolute;left:5969;top:2062;width:120;height:547" coordorigin="5969,2062" coordsize="120,547" path="m6022,2489l5969,2489,6029,2609,6029,2518,6036,2515,6089,2489,6038,2489,6038,2510,6038,2489,6024,2515,6022,2510,6022,2489xe" filled="t" fillcolor="#0000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2261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hyperlink r:id="rId6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.w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t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on@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18"/>
      </w:pPr>
      <w:r>
        <w:pict>
          <v:group style="position:absolute;margin-left:413.5pt;margin-top:525.941pt;width:145pt;height:95.559pt;mso-position-horizontal-relative:page;mso-position-vertical-relative:page;z-index:-1616" coordorigin="8270,10519" coordsize="2900,1911">
            <v:shape style="position:absolute;left:8280;top:10529;width:2880;height:1891" coordorigin="8280,10529" coordsize="2880,1891" path="m8280,12420l8294,12406,8294,10546,11146,10546,11146,12406,8294,12406,11160,12420,11160,10529,8280,10529,8280,12420xe" filled="t" fillcolor="#000000" stroked="f">
              <v:path arrowok="t"/>
              <v:fill/>
            </v:shape>
            <v:shape style="position:absolute;left:8280;top:12413;width:2880;height:0" coordorigin="8280,12413" coordsize="2880,0" path="m8280,12413l11160,12413e" filled="f" stroked="t" strokeweight="0.819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o,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60615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773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885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7142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tbl>
      <w:tblPr>
        <w:tblW w:w="0" w:type="auto"/>
        <w:tblLook w:val="01E0"/>
        <w:jc w:val="left"/>
        <w:tblInd w:w="4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92" w:hRule="exact"/>
        </w:trPr>
        <w:tc>
          <w:tcPr>
            <w:tcW w:w="106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lineRule="exact" w:line="220"/>
              <w:ind w:left="4524" w:right="4527"/>
            </w:pPr>
            <w:r>
              <w:rPr>
                <w:rFonts w:cs="Arial" w:hAnsi="Arial" w:eastAsia="Arial" w:ascii="Arial"/>
                <w:b/>
                <w:spacing w:val="0"/>
                <w:w w:val="99"/>
                <w:position w:val="-1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99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99"/>
                <w:position w:val="-1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3"/>
                <w:w w:val="99"/>
                <w:position w:val="-1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99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99"/>
                <w:position w:val="-1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0"/>
                <w:w w:val="99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3"/>
                <w:w w:val="99"/>
                <w:position w:val="-1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7"/>
                <w:w w:val="99"/>
                <w:position w:val="-1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6"/>
                <w:w w:val="99"/>
                <w:position w:val="-1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99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99"/>
                <w:position w:val="-1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99"/>
                <w:position w:val="-1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372" w:hRule="exact"/>
        </w:trPr>
        <w:tc>
          <w:tcPr>
            <w:tcW w:w="106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90" w:hRule="exact"/>
        </w:trPr>
        <w:tc>
          <w:tcPr>
            <w:tcW w:w="106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lineRule="exact" w:line="220"/>
              <w:ind w:left="4702" w:right="4707"/>
            </w:pPr>
            <w:r>
              <w:rPr>
                <w:rFonts w:cs="Arial" w:hAnsi="Arial" w:eastAsia="Arial" w:ascii="Arial"/>
                <w:b/>
                <w:spacing w:val="-1"/>
                <w:w w:val="99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99"/>
                <w:position w:val="-1"/>
                <w:sz w:val="20"/>
                <w:szCs w:val="20"/>
              </w:rPr>
              <w:t>DU</w:t>
            </w:r>
            <w:r>
              <w:rPr>
                <w:rFonts w:cs="Arial" w:hAnsi="Arial" w:eastAsia="Arial" w:ascii="Arial"/>
                <w:b/>
                <w:spacing w:val="5"/>
                <w:w w:val="99"/>
                <w:position w:val="-1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7"/>
                <w:w w:val="99"/>
                <w:position w:val="-1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3"/>
                <w:w w:val="99"/>
                <w:position w:val="-1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99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99"/>
                <w:position w:val="-1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99"/>
                <w:position w:val="-1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608" w:hRule="exact"/>
        </w:trPr>
        <w:tc>
          <w:tcPr>
            <w:tcW w:w="10687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9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11" w:hRule="exact"/>
        </w:trPr>
        <w:tc>
          <w:tcPr>
            <w:tcW w:w="10687" w:type="dxa"/>
            <w:vMerge w:val=""/>
            <w:tcBorders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/>
        </w:tc>
      </w:tr>
      <w:tr>
        <w:trPr>
          <w:trHeight w:val="490" w:hRule="exact"/>
        </w:trPr>
        <w:tc>
          <w:tcPr>
            <w:tcW w:w="106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lineRule="exact" w:line="220"/>
              <w:ind w:left="3602" w:right="3604"/>
            </w:pPr>
            <w:r>
              <w:rPr>
                <w:rFonts w:cs="Arial" w:hAnsi="Arial" w:eastAsia="Arial" w:ascii="Arial"/>
                <w:b/>
                <w:spacing w:val="3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4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CHING</w:t>
            </w:r>
            <w:r>
              <w:rPr>
                <w:rFonts w:cs="Arial" w:hAnsi="Arial" w:eastAsia="Arial" w:ascii="Arial"/>
                <w:b/>
                <w:spacing w:val="-6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6"/>
                <w:w w:val="100"/>
                <w:position w:val="-1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7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6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-6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99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99"/>
                <w:position w:val="-1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b/>
                <w:spacing w:val="-1"/>
                <w:w w:val="99"/>
                <w:position w:val="-1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99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99"/>
                <w:position w:val="-1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99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99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99"/>
                <w:position w:val="-1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3"/>
                <w:w w:val="99"/>
                <w:position w:val="-1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99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33" w:hRule="exact"/>
        </w:trPr>
        <w:tc>
          <w:tcPr>
            <w:tcW w:w="10687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9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7" w:hRule="exact"/>
        </w:trPr>
        <w:tc>
          <w:tcPr>
            <w:tcW w:w="10687" w:type="dxa"/>
            <w:vMerge w:val=""/>
            <w:tcBorders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/>
        </w:tc>
      </w:tr>
      <w:tr>
        <w:trPr>
          <w:trHeight w:val="492" w:hRule="exact"/>
        </w:trPr>
        <w:tc>
          <w:tcPr>
            <w:tcW w:w="106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spacing w:lineRule="exact" w:line="220"/>
              <w:ind w:left="3641" w:right="3645"/>
            </w:pP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IN</w:t>
            </w:r>
            <w:r>
              <w:rPr>
                <w:rFonts w:cs="Arial" w:hAnsi="Arial" w:eastAsia="Arial" w:ascii="Arial"/>
                <w:b/>
                <w:spacing w:val="3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4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3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position w:val="-1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4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0"/>
                <w:position w:val="-1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-6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99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99"/>
                <w:position w:val="-1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b/>
                <w:spacing w:val="2"/>
                <w:w w:val="99"/>
                <w:position w:val="-1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99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99"/>
                <w:position w:val="-1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99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99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99"/>
                <w:position w:val="-1"/>
                <w:sz w:val="20"/>
                <w:szCs w:val="20"/>
              </w:rPr>
              <w:t>NCE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34" w:hRule="exact"/>
        </w:trPr>
        <w:tc>
          <w:tcPr>
            <w:tcW w:w="10687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9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l,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Ap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27" w:hRule="exact"/>
        </w:trPr>
        <w:tc>
          <w:tcPr>
            <w:tcW w:w="10687" w:type="dxa"/>
            <w:vMerge w:val=""/>
            <w:tcBorders>
              <w:left w:val="single" w:sz="9" w:space="0" w:color="000000"/>
              <w:right w:val="single" w:sz="9" w:space="0" w:color="000000"/>
            </w:tcBorders>
          </w:tcPr>
          <w:p/>
        </w:tc>
      </w:tr>
      <w:tr>
        <w:trPr>
          <w:trHeight w:val="229" w:hRule="exact"/>
        </w:trPr>
        <w:tc>
          <w:tcPr>
            <w:tcW w:w="10687" w:type="dxa"/>
            <w:vMerge w:val=""/>
            <w:tcBorders>
              <w:left w:val="single" w:sz="9" w:space="0" w:color="000000"/>
              <w:right w:val="single" w:sz="9" w:space="0" w:color="000000"/>
            </w:tcBorders>
          </w:tcPr>
          <w:p/>
        </w:tc>
      </w:tr>
      <w:tr>
        <w:trPr>
          <w:trHeight w:val="249" w:hRule="exact"/>
        </w:trPr>
        <w:tc>
          <w:tcPr>
            <w:tcW w:w="10687" w:type="dxa"/>
            <w:vMerge w:val=""/>
            <w:tcBorders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/>
        </w:tc>
      </w:tr>
      <w:tr>
        <w:trPr>
          <w:trHeight w:val="236" w:hRule="exact"/>
        </w:trPr>
        <w:tc>
          <w:tcPr>
            <w:tcW w:w="10687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9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p,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ills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27" w:hRule="exact"/>
        </w:trPr>
        <w:tc>
          <w:tcPr>
            <w:tcW w:w="10687" w:type="dxa"/>
            <w:vMerge w:val=""/>
            <w:tcBorders>
              <w:left w:val="single" w:sz="9" w:space="0" w:color="000000"/>
              <w:right w:val="single" w:sz="9" w:space="0" w:color="000000"/>
            </w:tcBorders>
          </w:tcPr>
          <w:p/>
        </w:tc>
      </w:tr>
      <w:tr>
        <w:trPr>
          <w:trHeight w:val="229" w:hRule="exact"/>
        </w:trPr>
        <w:tc>
          <w:tcPr>
            <w:tcW w:w="10687" w:type="dxa"/>
            <w:vMerge w:val=""/>
            <w:tcBorders>
              <w:left w:val="single" w:sz="9" w:space="0" w:color="000000"/>
              <w:right w:val="single" w:sz="9" w:space="0" w:color="000000"/>
            </w:tcBorders>
          </w:tcPr>
          <w:p/>
        </w:tc>
      </w:tr>
      <w:tr>
        <w:trPr>
          <w:trHeight w:val="230" w:hRule="exact"/>
        </w:trPr>
        <w:tc>
          <w:tcPr>
            <w:tcW w:w="10687" w:type="dxa"/>
            <w:vMerge w:val=""/>
            <w:tcBorders>
              <w:left w:val="single" w:sz="9" w:space="0" w:color="000000"/>
              <w:right w:val="single" w:sz="9" w:space="0" w:color="000000"/>
            </w:tcBorders>
          </w:tcPr>
          <w:p/>
        </w:tc>
      </w:tr>
      <w:tr>
        <w:trPr>
          <w:trHeight w:val="249" w:hRule="exact"/>
        </w:trPr>
        <w:tc>
          <w:tcPr>
            <w:tcW w:w="10687" w:type="dxa"/>
            <w:vMerge w:val=""/>
            <w:tcBorders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/>
        </w:tc>
      </w:tr>
      <w:tr>
        <w:trPr>
          <w:trHeight w:val="360" w:hRule="exact"/>
        </w:trPr>
        <w:tc>
          <w:tcPr>
            <w:tcW w:w="106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lineRule="exact" w:line="220"/>
              <w:ind w:left="4935" w:right="493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99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99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99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99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60" w:hRule="exact"/>
        </w:trPr>
        <w:tc>
          <w:tcPr>
            <w:tcW w:w="106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l,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90" w:hRule="exact"/>
        </w:trPr>
        <w:tc>
          <w:tcPr>
            <w:tcW w:w="106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3136"/>
            </w:pP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RS</w:t>
            </w:r>
            <w:r>
              <w:rPr>
                <w:rFonts w:cs="Arial" w:hAnsi="Arial" w:eastAsia="Arial" w:ascii="Arial"/>
                <w:b/>
                <w:spacing w:val="-5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4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3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-4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position w:val="-1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2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5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4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6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4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3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5"/>
                <w:w w:val="100"/>
                <w:position w:val="-1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position w:val="-1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5"/>
                <w:w w:val="100"/>
                <w:position w:val="-1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3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65" w:hRule="exact"/>
        </w:trPr>
        <w:tc>
          <w:tcPr>
            <w:tcW w:w="10687" w:type="dxa"/>
            <w:vMerge w:val="restart"/>
            <w:tcBorders>
              <w:top w:val="single" w:sz="9" w:space="0" w:color="000000"/>
              <w:left w:val="single" w:sz="9" w:space="0" w:color="000000"/>
              <w:right w:val="single" w:sz="9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40"/>
              <w:ind w:left="105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Edu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4"/>
              <w:ind w:left="105"/>
            </w:pPr>
            <w:r>
              <w:rPr>
                <w:rFonts w:cs="Verdana" w:hAnsi="Verdana" w:eastAsia="Verdana" w:ascii="Verdana"/>
                <w:spacing w:val="0"/>
                <w:w w:val="100"/>
                <w:sz w:val="24"/>
                <w:szCs w:val="24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Verdana" w:hAnsi="Verdana" w:eastAsia="Verdana" w:ascii="Verdana"/>
                <w:spacing w:val="6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rps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ho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p,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2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07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2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008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 w:lineRule="exact" w:line="340"/>
              <w:ind w:left="105"/>
            </w:pPr>
            <w:r>
              <w:rPr>
                <w:rFonts w:cs="Verdana" w:hAnsi="Verdana" w:eastAsia="Verdana" w:ascii="Verdana"/>
                <w:spacing w:val="0"/>
                <w:w w:val="100"/>
                <w:position w:val="3"/>
                <w:sz w:val="24"/>
                <w:szCs w:val="24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position w:val="3"/>
                <w:sz w:val="24"/>
                <w:szCs w:val="24"/>
              </w:rPr>
              <w:t> </w:t>
            </w:r>
            <w:r>
              <w:rPr>
                <w:rFonts w:cs="Verdana" w:hAnsi="Verdana" w:eastAsia="Verdana" w:ascii="Verdana"/>
                <w:spacing w:val="60"/>
                <w:w w:val="100"/>
                <w:position w:val="3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3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an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’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3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3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3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3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no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3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ban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3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ha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3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3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gn,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Sp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3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3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ng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2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3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06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3"/>
                <w:sz w:val="22"/>
                <w:szCs w:val="22"/>
              </w:rPr>
              <w:t>               </w:t>
            </w:r>
            <w:r>
              <w:rPr>
                <w:rFonts w:cs="Times New Roman" w:hAnsi="Times New Roman" w:eastAsia="Times New Roman" w:ascii="Times New Roman"/>
                <w:i/>
                <w:spacing w:val="54"/>
                <w:w w:val="100"/>
                <w:position w:val="3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2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4"/>
                <w:szCs w:val="24"/>
              </w:rPr>
              <w:t>oor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2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4"/>
                <w:szCs w:val="24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2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2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2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2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80"/>
              <w:ind w:left="105"/>
            </w:pPr>
            <w:r>
              <w:rPr>
                <w:rFonts w:cs="Verdana" w:hAnsi="Verdana" w:eastAsia="Verdana" w:ascii="Verdana"/>
                <w:spacing w:val="0"/>
                <w:w w:val="100"/>
                <w:position w:val="4"/>
                <w:sz w:val="24"/>
                <w:szCs w:val="24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position w:val="4"/>
                <w:sz w:val="24"/>
                <w:szCs w:val="24"/>
              </w:rPr>
              <w:t> </w:t>
            </w:r>
            <w:r>
              <w:rPr>
                <w:rFonts w:cs="Verdana" w:hAnsi="Verdana" w:eastAsia="Verdana" w:ascii="Verdana"/>
                <w:spacing w:val="60"/>
                <w:w w:val="100"/>
                <w:position w:val="4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4"/>
                <w:sz w:val="22"/>
                <w:szCs w:val="22"/>
              </w:rPr>
              <w:t>Na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4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4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4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4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4"/>
                <w:sz w:val="22"/>
                <w:szCs w:val="22"/>
              </w:rPr>
              <w:t>al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4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4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4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4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4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4"/>
                <w:sz w:val="22"/>
                <w:szCs w:val="22"/>
              </w:rPr>
              <w:t>’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4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4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4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4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4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4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4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4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4"/>
                <w:sz w:val="22"/>
                <w:szCs w:val="22"/>
              </w:rPr>
              <w:t>2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4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4"/>
                <w:sz w:val="22"/>
                <w:szCs w:val="22"/>
              </w:rPr>
              <w:t>0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4"/>
                <w:sz w:val="22"/>
                <w:szCs w:val="22"/>
              </w:rPr>
              <w:t>3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4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4"/>
                <w:sz w:val="22"/>
                <w:szCs w:val="22"/>
              </w:rPr>
              <w:t>2004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4"/>
                <w:sz w:val="22"/>
                <w:szCs w:val="22"/>
              </w:rPr>
              <w:t>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i/>
                <w:spacing w:val="54"/>
                <w:w w:val="100"/>
                <w:position w:val="4"/>
                <w:sz w:val="22"/>
                <w:szCs w:val="22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24"/>
                <w:szCs w:val="24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Verdana" w:hAnsi="Verdana" w:eastAsia="Verdana" w:ascii="Verdana"/>
                <w:spacing w:val="6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80"/>
              <w:ind w:left="105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6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6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g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6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6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6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6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6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6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6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6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6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6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6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6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: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6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6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6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6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rs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1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6"/>
                <w:sz w:val="22"/>
                <w:szCs w:val="22"/>
              </w:rPr>
              <w:t>9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98,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19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6"/>
                <w:sz w:val="22"/>
                <w:szCs w:val="22"/>
              </w:rPr>
              <w:t>9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9,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6"/>
                <w:sz w:val="22"/>
                <w:szCs w:val="22"/>
              </w:rPr>
              <w:t>2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000,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6"/>
                <w:sz w:val="22"/>
                <w:szCs w:val="22"/>
              </w:rPr>
              <w:t>2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001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6"/>
                <w:sz w:val="22"/>
                <w:szCs w:val="22"/>
              </w:rPr>
              <w:t>(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6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ano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6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6"/>
                <w:sz w:val="22"/>
                <w:szCs w:val="22"/>
              </w:rPr>
              <w:t>j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6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r)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6"/>
                <w:sz w:val="22"/>
                <w:szCs w:val="22"/>
              </w:rPr>
              <w:t>        </w:t>
            </w:r>
            <w:r>
              <w:rPr>
                <w:rFonts w:cs="Times New Roman" w:hAnsi="Times New Roman" w:eastAsia="Times New Roman" w:ascii="Times New Roman"/>
                <w:i/>
                <w:spacing w:val="10"/>
                <w:w w:val="100"/>
                <w:position w:val="6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ons,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su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7" w:lineRule="auto" w:line="173"/>
              <w:ind w:left="105" w:right="499" w:firstLine="78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11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11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11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11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11"/>
                <w:sz w:val="22"/>
                <w:szCs w:val="22"/>
              </w:rPr>
              <w:t>un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11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11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11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11"/>
                <w:sz w:val="22"/>
                <w:szCs w:val="22"/>
              </w:rPr>
              <w:t>: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11"/>
                <w:sz w:val="22"/>
                <w:szCs w:val="22"/>
              </w:rPr>
              <w:t>                   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i/>
                <w:spacing w:val="36"/>
                <w:w w:val="100"/>
                <w:position w:val="11"/>
                <w:sz w:val="22"/>
                <w:szCs w:val="22"/>
              </w:rPr>
              <w:t> 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24"/>
                <w:szCs w:val="24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Verdana" w:hAnsi="Verdana" w:eastAsia="Verdana" w:ascii="Verdana"/>
                <w:spacing w:val="6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No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pha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ga,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pha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pha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hap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0"/>
                <w:sz w:val="22"/>
                <w:szCs w:val="22"/>
              </w:rPr>
              <w:t>(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-3"/>
                <w:w w:val="100"/>
                <w:position w:val="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nal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position w:val="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position w:val="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position w:val="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)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position w:val="0"/>
                <w:sz w:val="22"/>
                <w:szCs w:val="22"/>
              </w:rPr>
              <w:t>                  </w:t>
            </w:r>
            <w:r>
              <w:rPr>
                <w:rFonts w:cs="Times New Roman" w:hAnsi="Times New Roman" w:eastAsia="Times New Roman" w:ascii="Times New Roman"/>
                <w:i/>
                <w:spacing w:val="46"/>
                <w:w w:val="100"/>
                <w:position w:val="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3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3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3"/>
                <w:sz w:val="24"/>
                <w:szCs w:val="24"/>
              </w:rPr>
              <w:t>su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3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3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1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4"/>
              <w:ind w:left="105"/>
            </w:pPr>
            <w:r>
              <w:rPr>
                <w:rFonts w:cs="Verdana" w:hAnsi="Verdana" w:eastAsia="Verdana" w:ascii="Verdana"/>
                <w:spacing w:val="0"/>
                <w:w w:val="100"/>
                <w:sz w:val="24"/>
                <w:szCs w:val="24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Verdana" w:hAnsi="Verdana" w:eastAsia="Verdana" w:ascii="Verdana"/>
                <w:spacing w:val="6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ano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2"/>
                <w:szCs w:val="22"/>
              </w:rPr>
              <w:t>(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—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18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pa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—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9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ha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b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1"/>
                <w:w w:val="100"/>
                <w:sz w:val="22"/>
                <w:szCs w:val="22"/>
              </w:rPr>
              <w:t>m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—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6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1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171" w:hRule="exact"/>
        </w:trPr>
        <w:tc>
          <w:tcPr>
            <w:tcW w:w="10687" w:type="dxa"/>
            <w:vMerge w:val=""/>
            <w:tcBorders>
              <w:left w:val="single" w:sz="9" w:space="0" w:color="000000"/>
              <w:right w:val="single" w:sz="9" w:space="0" w:color="000000"/>
            </w:tcBorders>
          </w:tcPr>
          <w:p/>
        </w:tc>
      </w:tr>
      <w:tr>
        <w:trPr>
          <w:trHeight w:val="285" w:hRule="exact"/>
        </w:trPr>
        <w:tc>
          <w:tcPr>
            <w:tcW w:w="10687" w:type="dxa"/>
            <w:vMerge w:val=""/>
            <w:tcBorders>
              <w:left w:val="single" w:sz="9" w:space="0" w:color="000000"/>
              <w:right w:val="single" w:sz="9" w:space="0" w:color="000000"/>
            </w:tcBorders>
          </w:tcPr>
          <w:p/>
        </w:tc>
      </w:tr>
      <w:tr>
        <w:trPr>
          <w:trHeight w:val="299" w:hRule="exact"/>
        </w:trPr>
        <w:tc>
          <w:tcPr>
            <w:tcW w:w="10687" w:type="dxa"/>
            <w:vMerge w:val=""/>
            <w:tcBorders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/>
        </w:tc>
      </w:tr>
    </w:tbl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021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2021"/>
      </w:pPr>
      <w:r>
        <w:pict>
          <v:group style="position:absolute;margin-left:111.941pt;margin-top:-17.6157pt;width:347.559pt;height:68.4414pt;mso-position-horizontal-relative:page;mso-position-vertical-relative:paragraph;z-index:-1614" coordorigin="2239,-352" coordsize="6951,1369">
            <v:shape style="position:absolute;left:2249;top:-342;width:6931;height:1349" coordorigin="2249,-342" coordsize="6931,1349" path="m2249,1007l2266,992,2266,-328,9166,-328,9166,992,2266,992,9180,1007,9180,-342,2249,-342,2249,1007xe" filled="t" fillcolor="#000000" stroked="f">
              <v:path arrowok="t"/>
              <v:fill/>
            </v:shape>
            <v:shape style="position:absolute;left:2249;top:999;width:6931;height:0" coordorigin="2249,999" coordsize="6931,0" path="m2249,999l9180,999e" filled="f" stroked="t" strokeweight="0.8227pt" strokecolor="#000000">
              <v:path arrowok="t"/>
            </v:shape>
            <w10:wrap type="none"/>
          </v:group>
        </w:pic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que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380" w:val="left"/>
        </w:tabs>
        <w:jc w:val="left"/>
        <w:spacing w:before="2"/>
        <w:ind w:left="2381" w:right="3075" w:hanging="360"/>
        <w:sectPr>
          <w:type w:val="continuous"/>
          <w:pgSz w:w="12240" w:h="15840"/>
          <w:pgMar w:top="1480" w:bottom="280" w:left="300" w:right="120"/>
        </w:sectPr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48"/>
          <w:szCs w:val="48"/>
        </w:rPr>
        <w:jc w:val="center"/>
        <w:spacing w:before="47"/>
        <w:ind w:left="1984" w:right="2508"/>
      </w:pPr>
      <w:r>
        <w:rPr>
          <w:rFonts w:cs="Garamond" w:hAnsi="Garamond" w:eastAsia="Garamond" w:ascii="Garamond"/>
          <w:b/>
          <w:spacing w:val="-24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r</w:t>
      </w:r>
      <w:r>
        <w:rPr>
          <w:rFonts w:cs="Garamond" w:hAnsi="Garamond" w:eastAsia="Garamond" w:ascii="Garamond"/>
          <w:b/>
          <w:spacing w:val="-9"/>
          <w:w w:val="100"/>
          <w:sz w:val="48"/>
          <w:szCs w:val="48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le</w:t>
      </w:r>
      <w:r>
        <w:rPr>
          <w:rFonts w:cs="Garamond" w:hAnsi="Garamond" w:eastAsia="Garamond" w:ascii="Garamond"/>
          <w:b/>
          <w:spacing w:val="-22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Skills</w:t>
      </w:r>
      <w:r>
        <w:rPr>
          <w:rFonts w:cs="Garamond" w:hAnsi="Garamond" w:eastAsia="Garamond" w:ascii="Garamond"/>
          <w:b/>
          <w:spacing w:val="-11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&amp;</w:t>
      </w:r>
      <w:r>
        <w:rPr>
          <w:rFonts w:cs="Garamond" w:hAnsi="Garamond" w:eastAsia="Garamond" w:ascii="Garamond"/>
          <w:b/>
          <w:spacing w:val="-4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48"/>
          <w:szCs w:val="4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ion</w:t>
      </w:r>
      <w:r>
        <w:rPr>
          <w:rFonts w:cs="Garamond" w:hAnsi="Garamond" w:eastAsia="Garamond" w:ascii="Garamond"/>
          <w:b/>
          <w:spacing w:val="-13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-41"/>
          <w:w w:val="99"/>
          <w:sz w:val="48"/>
          <w:szCs w:val="48"/>
        </w:rPr>
        <w:t>V</w:t>
      </w:r>
      <w:r>
        <w:rPr>
          <w:rFonts w:cs="Garamond" w:hAnsi="Garamond" w:eastAsia="Garamond" w:ascii="Garamond"/>
          <w:b/>
          <w:spacing w:val="1"/>
          <w:w w:val="99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r</w:t>
      </w:r>
      <w:r>
        <w:rPr>
          <w:rFonts w:cs="Garamond" w:hAnsi="Garamond" w:eastAsia="Garamond" w:ascii="Garamond"/>
          <w:b/>
          <w:spacing w:val="-1"/>
          <w:w w:val="99"/>
          <w:sz w:val="48"/>
          <w:szCs w:val="48"/>
        </w:rPr>
        <w:t>b</w:t>
      </w:r>
      <w:r>
        <w:rPr>
          <w:rFonts w:cs="Garamond" w:hAnsi="Garamond" w:eastAsia="Garamond" w:ascii="Garamond"/>
          <w:b/>
          <w:spacing w:val="0"/>
          <w:w w:val="99"/>
          <w:sz w:val="48"/>
          <w:szCs w:val="48"/>
        </w:rPr>
        <w:t>s</w:t>
      </w:r>
      <w:r>
        <w:rPr>
          <w:rFonts w:cs="Garamond" w:hAnsi="Garamond" w:eastAsia="Garamond" w:ascii="Garamond"/>
          <w:spacing w:val="0"/>
          <w:w w:val="100"/>
          <w:sz w:val="48"/>
          <w:szCs w:val="4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before="44"/>
        <w:ind w:left="4195" w:right="4718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TR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78" w:right="818"/>
        <w:sectPr>
          <w:pgMar w:footer="0" w:header="0" w:top="300" w:bottom="0" w:left="600" w:right="80"/>
          <w:footerReference w:type="default" r:id="rId7"/>
          <w:pgSz w:w="12240" w:h="15840"/>
        </w:sectPr>
      </w:pP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ble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kills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pplied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mul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ider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hem,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ddi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ield,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by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ovid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mples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when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you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ucce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ully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your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bulle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ccompli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ment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mples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ble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kil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include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ollowing:</w:t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ind w:left="142" w:right="-47"/>
      </w:pP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AL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ind w:right="-47"/>
      </w:pP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EA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VE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ind w:right="-47"/>
      </w:pPr>
      <w:r>
        <w:pict>
          <v:shape type="#_x0000_t202" style="position:absolute;margin-left:35.0743pt;margin-top:115.265pt;width:536.866pt;height:107.6pt;mso-position-horizontal-relative:page;mso-position-vertical-relative:page;z-index:-1612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16" w:hRule="exact"/>
                    </w:trPr>
                    <w:tc>
                      <w:tcPr>
                        <w:tcW w:w="15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kke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23" w:lineRule="exact" w:line="180"/>
                          <w:ind w:left="28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23" w:lineRule="exact" w:line="180"/>
                          <w:ind w:left="596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33" w:lineRule="exact" w:line="180"/>
                          <w:ind w:left="536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52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27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02" w:hRule="exact"/>
                    </w:trPr>
                    <w:tc>
                      <w:tcPr>
                        <w:tcW w:w="15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yi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9" w:lineRule="exact" w:line="180"/>
                          <w:ind w:left="28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evel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9" w:lineRule="exact" w:line="180"/>
                          <w:ind w:left="596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9" w:lineRule="exact" w:line="180"/>
                          <w:ind w:left="536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52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27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5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llec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9" w:lineRule="exact" w:line="180"/>
                          <w:ind w:left="28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9" w:lineRule="exact" w:line="180"/>
                          <w:ind w:left="596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eli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8" w:lineRule="exact" w:line="180"/>
                          <w:ind w:left="536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52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llec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27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5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ili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0" w:lineRule="exact" w:line="180"/>
                          <w:ind w:left="28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ll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0" w:lineRule="exact" w:line="180"/>
                          <w:ind w:left="596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20" w:lineRule="exact" w:line="180"/>
                          <w:ind w:left="536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52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27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5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9" w:lineRule="exact" w:line="180"/>
                          <w:ind w:left="28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9" w:lineRule="exact" w:line="180"/>
                          <w:ind w:left="596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cili</w:t>
                        </w:r>
                        <w:r>
                          <w:rPr>
                            <w:rFonts w:cs="Garamond" w:hAnsi="Garamond" w:eastAsia="Garamond" w:ascii="Garamond"/>
                            <w:spacing w:val="3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8" w:lineRule="exact" w:line="180"/>
                          <w:ind w:left="536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Pre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52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Ev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27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5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0" w:lineRule="exact" w:line="180"/>
                          <w:ind w:left="28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0" w:lineRule="exact" w:line="180"/>
                          <w:ind w:left="596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20" w:lineRule="exact" w:line="180"/>
                          <w:ind w:left="536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52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27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Ev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02" w:hRule="exact"/>
                    </w:trPr>
                    <w:tc>
                      <w:tcPr>
                        <w:tcW w:w="15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Fili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9" w:lineRule="exact" w:line="180"/>
                          <w:ind w:left="28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9" w:lineRule="exact" w:line="180"/>
                          <w:ind w:left="596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8" w:lineRule="exact" w:line="180"/>
                          <w:ind w:left="536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52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27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5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izi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9" w:lineRule="exact" w:line="180"/>
                          <w:ind w:left="285"/>
                        </w:pP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9" w:lineRule="exact" w:line="180"/>
                          <w:ind w:left="596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iv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8" w:lineRule="exact" w:line="180"/>
                          <w:ind w:left="536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52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erviewi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27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5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0" w:lineRule="exact" w:line="180"/>
                          <w:ind w:left="28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evi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liz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0" w:lineRule="exact" w:line="180"/>
                          <w:ind w:left="596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20" w:lineRule="exact" w:line="180"/>
                          <w:ind w:left="536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52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27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316" w:hRule="exact"/>
                    </w:trPr>
                    <w:tc>
                      <w:tcPr>
                        <w:tcW w:w="150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rd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position w:val="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3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9"/>
                          <w:ind w:left="28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lizi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9"/>
                          <w:ind w:left="596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Servi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9"/>
                          <w:ind w:left="536"/>
                        </w:pP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9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52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Sy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27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AN</w:t>
      </w:r>
      <w:r>
        <w:rPr>
          <w:rFonts w:cs="Garamond" w:hAnsi="Garamond" w:eastAsia="Garamond" w:ascii="Garamond"/>
          <w:b/>
          <w:spacing w:val="-7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NS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spacing w:lineRule="exact" w:line="180"/>
        <w:ind w:right="-47"/>
      </w:pP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PU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C</w:t>
      </w:r>
      <w:r>
        <w:rPr>
          <w:rFonts w:cs="Garamond" w:hAnsi="Garamond" w:eastAsia="Garamond" w:ascii="Garamond"/>
          <w:b/>
          <w:spacing w:val="-5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NS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4" w:lineRule="exact" w:line="160"/>
      </w:pPr>
      <w:r>
        <w:br w:type="column"/>
      </w:r>
      <w:r>
        <w:rPr>
          <w:sz w:val="16"/>
          <w:szCs w:val="16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ind w:right="-47"/>
      </w:pP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EA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H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4" w:lineRule="exact" w:line="160"/>
      </w:pPr>
      <w:r>
        <w:br w:type="column"/>
      </w:r>
      <w:r>
        <w:rPr>
          <w:sz w:val="16"/>
          <w:szCs w:val="16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sectPr>
          <w:type w:val="continuous"/>
          <w:pgSz w:w="12240" w:h="15840"/>
          <w:pgMar w:top="1480" w:bottom="280" w:left="600" w:right="80"/>
          <w:cols w:num="6" w:equalWidth="off">
            <w:col w:w="1058" w:space="836"/>
            <w:col w:w="937" w:space="1108"/>
            <w:col w:w="1840" w:space="143"/>
            <w:col w:w="1789" w:space="172"/>
            <w:col w:w="991" w:space="809"/>
            <w:col w:w="1877"/>
          </w:cols>
        </w:sectPr>
      </w:pP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18"/>
          <w:szCs w:val="18"/>
        </w:rPr>
        <w:t>NG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type w:val="continuous"/>
          <w:pgSz w:w="12240" w:h="15840"/>
          <w:pgMar w:top="1480" w:bottom="280" w:left="600" w:right="80"/>
        </w:sectPr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spacing w:before="47"/>
        <w:ind w:left="141" w:right="-30"/>
      </w:pPr>
      <w:r>
        <w:pict>
          <v:group style="position:absolute;margin-left:36pt;margin-top:119.19pt;width:540pt;height:0pt;mso-position-horizontal-relative:page;mso-position-vertical-relative:paragraph;z-index:-1613" coordorigin="720,2384" coordsize="10800,0">
            <v:shape style="position:absolute;left:720;top:2384;width:10800;height:0" coordorigin="720,2384" coordsize="10800,0" path="m720,2384l11520,2384e" filled="f" stroked="t" strokeweight="0.75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d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x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p</w:t>
      </w:r>
      <w:r>
        <w:rPr>
          <w:rFonts w:cs="Garamond" w:hAnsi="Garamond" w:eastAsia="Garamond" w:ascii="Garamond"/>
          <w:spacing w:val="2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f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u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ci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er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p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re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li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2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d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Pr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p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k</w:t>
      </w:r>
      <w:r>
        <w:rPr>
          <w:rFonts w:cs="Garamond" w:hAnsi="Garamond" w:eastAsia="Garamond" w:ascii="Garamond"/>
          <w:spacing w:val="2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Tr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2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W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ri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br w:type="column"/>
      </w:r>
      <w:r>
        <w:rPr>
          <w:sz w:val="15"/>
          <w:szCs w:val="15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ind w:right="-30"/>
      </w:pP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cc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u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d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eri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ll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c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u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d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B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ci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C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lc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u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F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rec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ve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Pr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jec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spacing w:before="83"/>
        <w:ind w:right="-30"/>
      </w:pPr>
      <w:r>
        <w:br w:type="column"/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C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u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ic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C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u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C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d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D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ele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D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irec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Ev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l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u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2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Le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d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Per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u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d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Pl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2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spacing w:before="93"/>
        <w:ind w:right="-30"/>
      </w:pPr>
      <w:r>
        <w:br w:type="column"/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lyzi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p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p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2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D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x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2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x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ec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u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Pl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2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Pr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vi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2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ec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izi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V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li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d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rFonts w:cs="Garamond" w:hAnsi="Garamond" w:eastAsia="Garamond" w:ascii="Garamond"/>
          <w:sz w:val="18"/>
          <w:szCs w:val="18"/>
        </w:rPr>
        <w:jc w:val="left"/>
        <w:spacing w:before="42"/>
        <w:ind w:right="2692"/>
        <w:sectPr>
          <w:type w:val="continuous"/>
          <w:pgSz w:w="12240" w:h="15840"/>
          <w:pgMar w:top="1480" w:bottom="280" w:left="600" w:right="80"/>
          <w:cols w:num="5" w:equalWidth="off">
            <w:col w:w="976" w:space="917"/>
            <w:col w:w="991" w:space="1054"/>
            <w:col w:w="1118" w:space="865"/>
            <w:col w:w="856" w:space="1105"/>
            <w:col w:w="3678"/>
          </w:cols>
        </w:sectPr>
      </w:pPr>
      <w:r>
        <w:br w:type="column"/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d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j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u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li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b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li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D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f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eeri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lli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b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s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ervi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p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er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t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Pr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o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m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18"/>
          <w:szCs w:val="18"/>
        </w:rPr>
        <w:t>R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e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p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a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ir</w:t>
      </w:r>
      <w:r>
        <w:rPr>
          <w:rFonts w:cs="Garamond" w:hAnsi="Garamond" w:eastAsia="Garamond" w:ascii="Garamond"/>
          <w:spacing w:val="2"/>
          <w:w w:val="100"/>
          <w:sz w:val="18"/>
          <w:szCs w:val="18"/>
        </w:rPr>
        <w:t>i</w:t>
      </w:r>
      <w:r>
        <w:rPr>
          <w:rFonts w:cs="Garamond" w:hAnsi="Garamond" w:eastAsia="Garamond" w:ascii="Garamond"/>
          <w:spacing w:val="-1"/>
          <w:w w:val="100"/>
          <w:sz w:val="18"/>
          <w:szCs w:val="18"/>
        </w:rPr>
        <w:t>n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  <w:t>g</w:t>
      </w:r>
      <w:r>
        <w:rPr>
          <w:rFonts w:cs="Garamond" w:hAnsi="Garamond" w:eastAsia="Garamond" w:ascii="Garamond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before="39"/>
        <w:ind w:left="4651" w:right="5171"/>
      </w:pP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VER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78" w:right="780"/>
        <w:sectPr>
          <w:type w:val="continuous"/>
          <w:pgSz w:w="12240" w:h="15840"/>
          <w:pgMar w:top="1480" w:bottom="280" w:left="600" w:right="80"/>
        </w:sectPr>
      </w:pPr>
      <w:r>
        <w:pict>
          <v:shape type="#_x0000_t202" style="position:absolute;margin-left:36.8745pt;margin-top:36.7759pt;width:565.235pt;height:374.121pt;mso-position-horizontal-relative:page;mso-position-vertical-relative:paragraph;z-index:-1611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88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78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78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78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Ev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78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78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78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restart"/>
                        <w:tcBorders>
                          <w:top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ieved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2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lled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erviewed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Pre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Selec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ver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Pre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cr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3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j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Pre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Served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Priced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Serviced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eled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cili</w:t>
                        </w:r>
                        <w:r>
                          <w:rPr>
                            <w:rFonts w:cs="Garamond" w:hAnsi="Garamond" w:eastAsia="Garamond" w:ascii="Garamond"/>
                            <w:spacing w:val="3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Set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2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Filed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Filled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lyzed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iv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rec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lved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2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eci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eci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ecre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illed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ized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elivered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lized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2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rke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eceived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rized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rew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ci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ervi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2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ilt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lied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evel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ecr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evi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ized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rized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ere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Hired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iv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erred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cked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2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ved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ized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ll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2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llec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ved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cre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iled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Eli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lved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ized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2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eered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ev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eri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ced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ver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eviewed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203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lled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evi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181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Per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evi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lized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ired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vMerge w:val=""/>
                        <w:tcBorders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330" w:hRule="exact"/>
                    </w:trPr>
                    <w:tc>
                      <w:tcPr>
                        <w:tcW w:w="14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4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4"/>
                          <w:ind w:left="36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4"/>
                          <w:ind w:left="399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4"/>
                          <w:ind w:left="43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Per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4"/>
                          <w:ind w:left="413"/>
                        </w:pP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ed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886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18"/>
                            <w:szCs w:val="18"/>
                          </w:rPr>
                          <w:jc w:val="left"/>
                          <w:spacing w:before="14"/>
                          <w:ind w:left="374"/>
                        </w:pP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75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24"/>
                            <w:szCs w:val="24"/>
                          </w:rPr>
                          <w:jc w:val="right"/>
                          <w:spacing w:lineRule="exact" w:line="220"/>
                          <w:ind w:righ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99"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cs="Times New Roman" w:hAnsi="Times New Roman" w:eastAsia="Times New Roman" w:ascii="Times New Roman"/>
                            <w:spacing w:val="0"/>
                            <w:w w:val="100"/>
                            <w:sz w:val="24"/>
                            <w:szCs w:val="24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eginning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bulle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ompli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hment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helps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highlight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llows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your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kills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nning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bullet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poin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good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ume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udience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elow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you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ed.</w:t>
      </w:r>
    </w:p>
    <w:p>
      <w:pPr>
        <w:rPr>
          <w:rFonts w:cs="Garamond" w:hAnsi="Garamond" w:eastAsia="Garamond" w:ascii="Garamond"/>
          <w:sz w:val="48"/>
          <w:szCs w:val="48"/>
        </w:rPr>
        <w:jc w:val="left"/>
        <w:spacing w:before="56"/>
        <w:ind w:left="180"/>
      </w:pP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18"/>
          <w:w w:val="100"/>
          <w:sz w:val="48"/>
          <w:szCs w:val="48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c</w:t>
      </w:r>
      <w:r>
        <w:rPr>
          <w:rFonts w:cs="Garamond" w:hAnsi="Garamond" w:eastAsia="Garamond" w:ascii="Garamond"/>
          <w:b/>
          <w:spacing w:val="2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i</w:t>
      </w:r>
      <w:r>
        <w:rPr>
          <w:rFonts w:cs="Garamond" w:hAnsi="Garamond" w:eastAsia="Garamond" w:ascii="Garamond"/>
          <w:b/>
          <w:spacing w:val="2"/>
          <w:w w:val="100"/>
          <w:sz w:val="48"/>
          <w:szCs w:val="4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g</w:t>
      </w:r>
      <w:r>
        <w:rPr>
          <w:rFonts w:cs="Garamond" w:hAnsi="Garamond" w:eastAsia="Garamond" w:ascii="Garamond"/>
          <w:b/>
          <w:spacing w:val="-25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n</w:t>
      </w:r>
      <w:r>
        <w:rPr>
          <w:rFonts w:cs="Garamond" w:hAnsi="Garamond" w:eastAsia="Garamond" w:ascii="Garamond"/>
          <w:b/>
          <w:spacing w:val="-5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-6"/>
          <w:w w:val="100"/>
          <w:sz w:val="48"/>
          <w:szCs w:val="48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-25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a</w:t>
      </w:r>
      <w:r>
        <w:rPr>
          <w:rFonts w:cs="Garamond" w:hAnsi="Garamond" w:eastAsia="Garamond" w:ascii="Garamond"/>
          <w:b/>
          <w:spacing w:val="2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-18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(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B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ll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-12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-9"/>
          <w:w w:val="100"/>
          <w:sz w:val="48"/>
          <w:szCs w:val="48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oi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)</w:t>
      </w:r>
      <w:r>
        <w:rPr>
          <w:rFonts w:cs="Garamond" w:hAnsi="Garamond" w:eastAsia="Garamond" w:ascii="Garamond"/>
          <w:spacing w:val="0"/>
          <w:w w:val="100"/>
          <w:sz w:val="48"/>
          <w:szCs w:val="48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8" w:right="739"/>
      </w:pP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ition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bull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ompli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1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hould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x-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did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how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ult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hing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hould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ompli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1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/po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ition</w:t>
      </w:r>
      <w:r>
        <w:rPr>
          <w:rFonts w:cs="Garamond" w:hAnsi="Garamond" w:eastAsia="Garamond" w:ascii="Garamond"/>
          <w:spacing w:val="-1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bul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point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unique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ind w:left="209"/>
      </w:pP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4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b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-3"/>
          <w:w w:val="100"/>
          <w:sz w:val="28"/>
          <w:szCs w:val="28"/>
        </w:rPr>
        <w:t>“</w:t>
      </w:r>
      <w:r>
        <w:rPr>
          <w:rFonts w:cs="Garamond" w:hAnsi="Garamond" w:eastAsia="Garamond" w:ascii="Garamond"/>
          <w:b/>
          <w:spacing w:val="-7"/>
          <w:w w:val="100"/>
          <w:sz w:val="28"/>
          <w:szCs w:val="28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b/>
          <w:spacing w:val="12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b/>
          <w:spacing w:val="-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a”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spacing w:lineRule="exact" w:line="300"/>
        <w:ind w:left="187"/>
      </w:pPr>
      <w:r>
        <w:rPr>
          <w:rFonts w:cs="Garamond" w:hAnsi="Garamond" w:eastAsia="Garamond" w:ascii="Garamond"/>
          <w:spacing w:val="0"/>
          <w:w w:val="100"/>
          <w:position w:val="1"/>
          <w:sz w:val="28"/>
          <w:szCs w:val="28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8"/>
          <w:szCs w:val="28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8"/>
          <w:szCs w:val="28"/>
        </w:rPr>
        <w:t> </w:t>
      </w:r>
      <w:r>
        <w:rPr>
          <w:rFonts w:cs="Garamond" w:hAnsi="Garamond" w:eastAsia="Garamond" w:ascii="Garamond"/>
          <w:spacing w:val="-22"/>
          <w:w w:val="100"/>
          <w:position w:val="1"/>
          <w:sz w:val="28"/>
          <w:szCs w:val="28"/>
        </w:rPr>
        <w:t>V</w:t>
      </w:r>
      <w:r>
        <w:rPr>
          <w:rFonts w:cs="Garamond" w:hAnsi="Garamond" w:eastAsia="Garamond" w:ascii="Garamond"/>
          <w:spacing w:val="1"/>
          <w:w w:val="100"/>
          <w:position w:val="1"/>
          <w:sz w:val="28"/>
          <w:szCs w:val="28"/>
        </w:rPr>
        <w:t>e</w:t>
      </w:r>
      <w:r>
        <w:rPr>
          <w:rFonts w:cs="Garamond" w:hAnsi="Garamond" w:eastAsia="Garamond" w:ascii="Garamond"/>
          <w:spacing w:val="-2"/>
          <w:w w:val="100"/>
          <w:position w:val="1"/>
          <w:sz w:val="28"/>
          <w:szCs w:val="28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8"/>
          <w:szCs w:val="28"/>
        </w:rPr>
        <w:t>b</w:t>
      </w:r>
      <w:r>
        <w:rPr>
          <w:rFonts w:cs="Garamond" w:hAnsi="Garamond" w:eastAsia="Garamond" w:ascii="Garamond"/>
          <w:spacing w:val="0"/>
          <w:w w:val="100"/>
          <w:position w:val="1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8"/>
          <w:szCs w:val="28"/>
        </w:rPr>
        <w:t>+</w:t>
      </w:r>
      <w:r>
        <w:rPr>
          <w:rFonts w:cs="Garamond" w:hAnsi="Garamond" w:eastAsia="Garamond" w:ascii="Garamond"/>
          <w:spacing w:val="0"/>
          <w:w w:val="100"/>
          <w:position w:val="1"/>
          <w:sz w:val="28"/>
          <w:szCs w:val="28"/>
        </w:rPr>
        <w:t> </w:t>
      </w:r>
      <w:r>
        <w:rPr>
          <w:rFonts w:cs="Garamond" w:hAnsi="Garamond" w:eastAsia="Garamond" w:ascii="Garamond"/>
          <w:spacing w:val="-2"/>
          <w:w w:val="100"/>
          <w:position w:val="1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8"/>
          <w:szCs w:val="28"/>
        </w:rPr>
        <w:t>x</w:t>
      </w:r>
      <w:r>
        <w:rPr>
          <w:rFonts w:cs="Garamond" w:hAnsi="Garamond" w:eastAsia="Garamond" w:ascii="Garamond"/>
          <w:spacing w:val="1"/>
          <w:w w:val="100"/>
          <w:position w:val="1"/>
          <w:sz w:val="28"/>
          <w:szCs w:val="28"/>
        </w:rPr>
        <w:t>a</w:t>
      </w:r>
      <w:r>
        <w:rPr>
          <w:rFonts w:cs="Garamond" w:hAnsi="Garamond" w:eastAsia="Garamond" w:ascii="Garamond"/>
          <w:spacing w:val="-2"/>
          <w:w w:val="100"/>
          <w:position w:val="1"/>
          <w:sz w:val="28"/>
          <w:szCs w:val="28"/>
        </w:rPr>
        <w:t>m</w:t>
      </w:r>
      <w:r>
        <w:rPr>
          <w:rFonts w:cs="Garamond" w:hAnsi="Garamond" w:eastAsia="Garamond" w:ascii="Garamond"/>
          <w:spacing w:val="1"/>
          <w:w w:val="100"/>
          <w:position w:val="1"/>
          <w:sz w:val="28"/>
          <w:szCs w:val="28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8"/>
          <w:szCs w:val="28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8"/>
          <w:szCs w:val="28"/>
        </w:rPr>
        <w:t>+</w:t>
      </w:r>
      <w:r>
        <w:rPr>
          <w:rFonts w:cs="Garamond" w:hAnsi="Garamond" w:eastAsia="Garamond" w:ascii="Garamond"/>
          <w:spacing w:val="0"/>
          <w:w w:val="100"/>
          <w:position w:val="1"/>
          <w:sz w:val="28"/>
          <w:szCs w:val="28"/>
        </w:rPr>
        <w:t> </w:t>
      </w:r>
      <w:r>
        <w:rPr>
          <w:rFonts w:cs="Garamond" w:hAnsi="Garamond" w:eastAsia="Garamond" w:ascii="Garamond"/>
          <w:spacing w:val="-7"/>
          <w:w w:val="100"/>
          <w:position w:val="1"/>
          <w:sz w:val="28"/>
          <w:szCs w:val="28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8"/>
          <w:szCs w:val="28"/>
        </w:rPr>
        <w:t>u</w:t>
      </w:r>
      <w:r>
        <w:rPr>
          <w:rFonts w:cs="Garamond" w:hAnsi="Garamond" w:eastAsia="Garamond" w:ascii="Garamond"/>
          <w:spacing w:val="1"/>
          <w:w w:val="100"/>
          <w:position w:val="1"/>
          <w:sz w:val="28"/>
          <w:szCs w:val="28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8"/>
          <w:szCs w:val="28"/>
        </w:rPr>
        <w:t>t</w:t>
      </w:r>
      <w:r>
        <w:rPr>
          <w:rFonts w:cs="Garamond" w:hAnsi="Garamond" w:eastAsia="Garamond" w:ascii="Garamond"/>
          <w:spacing w:val="0"/>
          <w:w w:val="100"/>
          <w:position w:val="0"/>
          <w:sz w:val="28"/>
          <w:szCs w:val="28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spacing w:lineRule="exact" w:line="300"/>
        <w:ind w:left="209" w:right="786"/>
      </w:pPr>
      <w:r>
        <w:rPr>
          <w:rFonts w:cs="Garamond" w:hAnsi="Garamond" w:eastAsia="Garamond" w:ascii="Garamond"/>
          <w:sz w:val="28"/>
          <w:szCs w:val="28"/>
        </w:rPr>
      </w:r>
      <w:r>
        <w:rPr>
          <w:rFonts w:cs="Garamond" w:hAnsi="Garamond" w:eastAsia="Garamond" w:ascii="Garamond"/>
          <w:spacing w:val="0"/>
          <w:w w:val="100"/>
          <w:sz w:val="28"/>
          <w:szCs w:val="28"/>
          <w:u w:val="single" w:color="000000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  <w:t>c</w:t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8"/>
          <w:szCs w:val="28"/>
          <w:u w:val="single" w:color="000000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-1"/>
          <w:w w:val="100"/>
          <w:sz w:val="28"/>
          <w:szCs w:val="28"/>
          <w:u w:val="single" w:color="000000"/>
        </w:rPr>
        <w:t>o</w:t>
      </w:r>
      <w:r>
        <w:rPr>
          <w:rFonts w:cs="Garamond" w:hAnsi="Garamond" w:eastAsia="Garamond" w:ascii="Garamond"/>
          <w:spacing w:val="-1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8"/>
          <w:szCs w:val="28"/>
          <w:u w:val="single" w:color="000000"/>
        </w:rPr>
        <w:t>n</w:t>
      </w:r>
      <w:r>
        <w:rPr>
          <w:rFonts w:cs="Garamond" w:hAnsi="Garamond" w:eastAsia="Garamond" w:ascii="Garamond"/>
          <w:spacing w:val="-17"/>
          <w:w w:val="100"/>
          <w:sz w:val="28"/>
          <w:szCs w:val="28"/>
          <w:u w:val="single" w:color="000000"/>
        </w:rPr>
        <w:t> </w:t>
      </w:r>
      <w:r>
        <w:rPr>
          <w:rFonts w:cs="Garamond" w:hAnsi="Garamond" w:eastAsia="Garamond" w:ascii="Garamond"/>
          <w:spacing w:val="-22"/>
          <w:w w:val="100"/>
          <w:sz w:val="28"/>
          <w:szCs w:val="28"/>
          <w:u w:val="single" w:color="000000"/>
        </w:rPr>
        <w:t>V</w:t>
      </w:r>
      <w:r>
        <w:rPr>
          <w:rFonts w:cs="Garamond" w:hAnsi="Garamond" w:eastAsia="Garamond" w:ascii="Garamond"/>
          <w:spacing w:val="-22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8"/>
          <w:szCs w:val="28"/>
          <w:u w:val="single" w:color="000000"/>
        </w:rPr>
        <w:t>r</w:t>
      </w:r>
      <w:r>
        <w:rPr>
          <w:rFonts w:cs="Garamond" w:hAnsi="Garamond" w:eastAsia="Garamond" w:ascii="Garamond"/>
          <w:spacing w:val="0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-1"/>
          <w:w w:val="100"/>
          <w:sz w:val="28"/>
          <w:szCs w:val="28"/>
          <w:u w:val="single" w:color="000000"/>
        </w:rPr>
        <w:t>b</w:t>
      </w:r>
      <w:r>
        <w:rPr>
          <w:rFonts w:cs="Garamond" w:hAnsi="Garamond" w:eastAsia="Garamond" w:ascii="Garamond"/>
          <w:spacing w:val="-1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: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Al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w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y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b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b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w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-11"/>
          <w:w w:val="100"/>
          <w:sz w:val="28"/>
          <w:szCs w:val="28"/>
        </w:rPr>
        <w:t>b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6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y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f</w:t>
      </w:r>
      <w:r>
        <w:rPr>
          <w:rFonts w:cs="Garamond" w:hAnsi="Garamond" w:eastAsia="Garamond" w:ascii="Garamond"/>
          <w:spacing w:val="34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6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b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w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6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ty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f</w:t>
      </w:r>
      <w:r>
        <w:rPr>
          <w:rFonts w:cs="Garamond" w:hAnsi="Garamond" w:eastAsia="Garamond" w:ascii="Garamond"/>
          <w:spacing w:val="34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k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y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spacing w:val="-6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.</w:t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before="11"/>
        <w:ind w:left="3752" w:right="4116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age</w:t>
      </w:r>
      <w:r>
        <w:rPr>
          <w:rFonts w:cs="Garamond" w:hAnsi="Garamond" w:eastAsia="Garamond" w:ascii="Garamond"/>
          <w:b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ull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oint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b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b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99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1"/>
          <w:w w:val="99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99"/>
          <w:sz w:val="24"/>
          <w:szCs w:val="24"/>
        </w:rPr>
        <w:t>b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ind w:left="4017" w:right="4376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uto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hth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tud</w:t>
      </w:r>
      <w:r>
        <w:rPr>
          <w:rFonts w:cs="Garamond" w:hAnsi="Garamond" w:eastAsia="Garamond" w:ascii="Garamond"/>
          <w:spacing w:val="1"/>
          <w:w w:val="99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ind w:left="209"/>
      </w:pPr>
      <w:r>
        <w:rPr>
          <w:rFonts w:cs="Garamond" w:hAnsi="Garamond" w:eastAsia="Garamond" w:ascii="Garamond"/>
          <w:sz w:val="28"/>
          <w:szCs w:val="28"/>
        </w:rPr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-1"/>
          <w:w w:val="100"/>
          <w:sz w:val="28"/>
          <w:szCs w:val="28"/>
          <w:u w:val="single" w:color="000000"/>
        </w:rPr>
        <w:t>x</w:t>
      </w:r>
      <w:r>
        <w:rPr>
          <w:rFonts w:cs="Garamond" w:hAnsi="Garamond" w:eastAsia="Garamond" w:ascii="Garamond"/>
          <w:spacing w:val="-1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  <w:t>a</w:t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8"/>
          <w:szCs w:val="28"/>
          <w:u w:val="single" w:color="000000"/>
        </w:rPr>
        <w:t>m</w:t>
      </w:r>
      <w:r>
        <w:rPr>
          <w:rFonts w:cs="Garamond" w:hAnsi="Garamond" w:eastAsia="Garamond" w:ascii="Garamond"/>
          <w:spacing w:val="0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  <w:t>p</w:t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-2"/>
          <w:w w:val="100"/>
          <w:sz w:val="28"/>
          <w:szCs w:val="28"/>
          <w:u w:val="single" w:color="000000"/>
        </w:rPr>
        <w:t>l</w:t>
      </w:r>
      <w:r>
        <w:rPr>
          <w:rFonts w:cs="Garamond" w:hAnsi="Garamond" w:eastAsia="Garamond" w:ascii="Garamond"/>
          <w:spacing w:val="-2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: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-6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f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w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y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.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3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w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k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y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q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.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ind w:left="3144" w:right="3507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ull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oi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ith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b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b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b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99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99"/>
          <w:sz w:val="24"/>
          <w:szCs w:val="24"/>
        </w:rPr>
        <w:t>xa</w:t>
      </w:r>
      <w:r>
        <w:rPr>
          <w:rFonts w:cs="Garamond" w:hAnsi="Garamond" w:eastAsia="Garamond" w:ascii="Garamond"/>
          <w:b/>
          <w:spacing w:val="2"/>
          <w:w w:val="99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99"/>
          <w:sz w:val="24"/>
          <w:szCs w:val="24"/>
        </w:rPr>
        <w:t>ple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ind w:left="3350" w:right="3708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uto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hth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99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99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-</w:t>
      </w:r>
      <w:r>
        <w:rPr>
          <w:rFonts w:cs="Garamond" w:hAnsi="Garamond" w:eastAsia="Garamond" w:ascii="Garamond"/>
          <w:spacing w:val="1"/>
          <w:w w:val="99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99"/>
          <w:sz w:val="24"/>
          <w:szCs w:val="24"/>
        </w:rPr>
        <w:t>g</w:t>
      </w:r>
      <w:r>
        <w:rPr>
          <w:rFonts w:cs="Garamond" w:hAnsi="Garamond" w:eastAsia="Garamond" w:ascii="Garamond"/>
          <w:spacing w:val="1"/>
          <w:w w:val="99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b</w:t>
      </w:r>
      <w:r>
        <w:rPr>
          <w:rFonts w:cs="Garamond" w:hAnsi="Garamond" w:eastAsia="Garamond" w:ascii="Garamond"/>
          <w:spacing w:val="-1"/>
          <w:w w:val="99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99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center"/>
        <w:ind w:left="168" w:right="492"/>
      </w:pPr>
      <w:r>
        <w:rPr>
          <w:rFonts w:cs="Garamond" w:hAnsi="Garamond" w:eastAsia="Garamond" w:ascii="Garamond"/>
          <w:sz w:val="28"/>
          <w:szCs w:val="28"/>
        </w:rPr>
      </w:r>
      <w:r>
        <w:rPr>
          <w:rFonts w:cs="Garamond" w:hAnsi="Garamond" w:eastAsia="Garamond" w:ascii="Garamond"/>
          <w:spacing w:val="-7"/>
          <w:w w:val="100"/>
          <w:sz w:val="28"/>
          <w:szCs w:val="28"/>
          <w:u w:val="single" w:color="000000"/>
        </w:rPr>
        <w:t>R</w:t>
      </w:r>
      <w:r>
        <w:rPr>
          <w:rFonts w:cs="Garamond" w:hAnsi="Garamond" w:eastAsia="Garamond" w:ascii="Garamond"/>
          <w:spacing w:val="-7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  <w:t>s</w:t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8"/>
          <w:szCs w:val="28"/>
          <w:u w:val="single" w:color="000000"/>
        </w:rPr>
        <w:t>u</w:t>
      </w:r>
      <w:r>
        <w:rPr>
          <w:rFonts w:cs="Garamond" w:hAnsi="Garamond" w:eastAsia="Garamond" w:ascii="Garamond"/>
          <w:spacing w:val="0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  <w:t>l</w:t>
      </w:r>
      <w:r>
        <w:rPr>
          <w:rFonts w:cs="Garamond" w:hAnsi="Garamond" w:eastAsia="Garamond" w:ascii="Garamond"/>
          <w:spacing w:val="1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8"/>
          <w:szCs w:val="28"/>
          <w:u w:val="single" w:color="000000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: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w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6"/>
          <w:w w:val="100"/>
          <w:sz w:val="28"/>
          <w:szCs w:val="28"/>
        </w:rPr>
        <w:t>y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c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f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y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ur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x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m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l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;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w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5"/>
          <w:w w:val="100"/>
          <w:sz w:val="28"/>
          <w:szCs w:val="28"/>
        </w:rPr>
        <w:t>w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2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s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f</w:t>
      </w:r>
      <w:r>
        <w:rPr>
          <w:rFonts w:cs="Garamond" w:hAnsi="Garamond" w:eastAsia="Garamond" w:ascii="Garamond"/>
          <w:spacing w:val="36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y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-3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g</w:t>
      </w:r>
      <w:r>
        <w:rPr>
          <w:rFonts w:cs="Garamond" w:hAnsi="Garamond" w:eastAsia="Garamond" w:ascii="Garamond"/>
          <w:spacing w:val="-4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w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h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a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t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-6"/>
          <w:w w:val="100"/>
          <w:sz w:val="28"/>
          <w:szCs w:val="28"/>
        </w:rPr>
        <w:t>y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o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u</w:t>
      </w:r>
      <w:r>
        <w:rPr>
          <w:rFonts w:cs="Garamond" w:hAnsi="Garamond" w:eastAsia="Garamond" w:ascii="Garamond"/>
          <w:spacing w:val="-1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-2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spacing w:val="1"/>
          <w:w w:val="100"/>
          <w:sz w:val="28"/>
          <w:szCs w:val="28"/>
        </w:rPr>
        <w:t>d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  <w:t>?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ind w:left="2144" w:right="2448"/>
      </w:pP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hie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b/>
          <w:spacing w:val="-1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b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ith</w:t>
      </w:r>
      <w:r>
        <w:rPr>
          <w:rFonts w:cs="Garamond" w:hAnsi="Garamond" w:eastAsia="Garamond" w:ascii="Garamond"/>
          <w:b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b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b,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xa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ple</w:t>
      </w:r>
      <w:r>
        <w:rPr>
          <w:rFonts w:cs="Garamond" w:hAnsi="Garamond" w:eastAsia="Garamond" w:ascii="Garamond"/>
          <w:b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b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99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99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99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99"/>
          <w:sz w:val="24"/>
          <w:szCs w:val="24"/>
        </w:rPr>
        <w:t>ult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460" w:val="left"/>
        </w:tabs>
        <w:jc w:val="left"/>
        <w:ind w:left="5179" w:right="438" w:hanging="5062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uto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hth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’s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ulum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+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48"/>
          <w:szCs w:val="48"/>
        </w:rPr>
        <w:jc w:val="center"/>
        <w:ind w:left="4451" w:right="4816"/>
      </w:pP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B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z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z</w:t>
      </w:r>
      <w:r>
        <w:rPr>
          <w:rFonts w:cs="Garamond" w:hAnsi="Garamond" w:eastAsia="Garamond" w:ascii="Garamond"/>
          <w:b/>
          <w:spacing w:val="-10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-26"/>
          <w:w w:val="99"/>
          <w:sz w:val="48"/>
          <w:szCs w:val="48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r</w:t>
      </w:r>
      <w:r>
        <w:rPr>
          <w:rFonts w:cs="Garamond" w:hAnsi="Garamond" w:eastAsia="Garamond" w:ascii="Garamond"/>
          <w:b/>
          <w:spacing w:val="-1"/>
          <w:w w:val="99"/>
          <w:sz w:val="48"/>
          <w:szCs w:val="48"/>
        </w:rPr>
        <w:t>d</w:t>
      </w:r>
      <w:r>
        <w:rPr>
          <w:rFonts w:cs="Garamond" w:hAnsi="Garamond" w:eastAsia="Garamond" w:ascii="Garamond"/>
          <w:b/>
          <w:spacing w:val="0"/>
          <w:w w:val="99"/>
          <w:sz w:val="48"/>
          <w:szCs w:val="48"/>
        </w:rPr>
        <w:t>s</w:t>
      </w:r>
      <w:r>
        <w:rPr>
          <w:rFonts w:cs="Garamond" w:hAnsi="Garamond" w:eastAsia="Garamond" w:ascii="Garamond"/>
          <w:spacing w:val="0"/>
          <w:w w:val="100"/>
          <w:sz w:val="48"/>
          <w:szCs w:val="4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8" w:right="451"/>
      </w:pP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ld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mili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ith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oing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nto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hing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  <w:t>B</w:t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-2"/>
          <w:w w:val="100"/>
          <w:sz w:val="24"/>
          <w:szCs w:val="24"/>
          <w:u w:val="single" w:color="000000"/>
        </w:rPr>
        <w:t>u</w:t>
      </w:r>
      <w:r>
        <w:rPr>
          <w:rFonts w:cs="Garamond" w:hAnsi="Garamond" w:eastAsia="Garamond" w:ascii="Garamond"/>
          <w:spacing w:val="-2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z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z</w:t>
      </w:r>
      <w:r>
        <w:rPr>
          <w:rFonts w:cs="Garamond" w:hAnsi="Garamond" w:eastAsia="Garamond" w:ascii="Garamond"/>
          <w:spacing w:val="-19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Garamond" w:hAnsi="Garamond" w:eastAsia="Garamond" w:ascii="Garamond"/>
          <w:spacing w:val="-21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spacing w:val="-17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1"/>
          <w:w w:val="99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spacing w:val="1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  <w:t>x</w:t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  <w:t>t</w:t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-1"/>
          <w:w w:val="99"/>
          <w:sz w:val="24"/>
          <w:szCs w:val="24"/>
          <w:u w:val="single" w:color="000000"/>
        </w:rPr>
        <w:t>r</w:t>
      </w:r>
      <w:r>
        <w:rPr>
          <w:rFonts w:cs="Garamond" w:hAnsi="Garamond" w:eastAsia="Garamond" w:ascii="Garamond"/>
          <w:spacing w:val="-1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1"/>
          <w:w w:val="99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spacing w:val="1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  <w:t>m</w:t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1"/>
          <w:w w:val="99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spacing w:val="1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  <w:t>l</w:t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  <w:t>y</w:t>
      </w:r>
      <w:r>
        <w:rPr>
          <w:rFonts w:cs="Garamond" w:hAnsi="Garamond" w:eastAsia="Garamond" w:ascii="Garamond"/>
          <w:spacing w:val="-16"/>
          <w:w w:val="99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spacing w:val="-21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-2"/>
          <w:w w:val="100"/>
          <w:sz w:val="24"/>
          <w:szCs w:val="24"/>
          <w:u w:val="single" w:color="000000"/>
        </w:rPr>
        <w:t>h</w:t>
      </w:r>
      <w:r>
        <w:rPr>
          <w:rFonts w:cs="Garamond" w:hAnsi="Garamond" w:eastAsia="Garamond" w:ascii="Garamond"/>
          <w:spacing w:val="-2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Garamond" w:hAnsi="Garamond" w:eastAsia="Garamond" w:ascii="Garamond"/>
          <w:spacing w:val="-21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u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-15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-15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  <w:t>m</w:t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  <w:t>o</w:t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  <w:t>d</w:t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1"/>
          <w:w w:val="99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spacing w:val="1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-1"/>
          <w:w w:val="99"/>
          <w:sz w:val="24"/>
          <w:szCs w:val="24"/>
          <w:u w:val="single" w:color="000000"/>
        </w:rPr>
        <w:t>r</w:t>
      </w:r>
      <w:r>
        <w:rPr>
          <w:rFonts w:cs="Garamond" w:hAnsi="Garamond" w:eastAsia="Garamond" w:ascii="Garamond"/>
          <w:spacing w:val="-1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1"/>
          <w:w w:val="99"/>
          <w:sz w:val="24"/>
          <w:szCs w:val="24"/>
          <w:u w:val="single" w:color="000000"/>
        </w:rPr>
        <w:t>a</w:t>
      </w:r>
      <w:r>
        <w:rPr>
          <w:rFonts w:cs="Garamond" w:hAnsi="Garamond" w:eastAsia="Garamond" w:ascii="Garamond"/>
          <w:spacing w:val="1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  <w:t>t</w:t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  <w:t>i</w:t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  <w:t>o</w:t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  <w:t>n</w:t>
      </w:r>
      <w:r>
        <w:rPr>
          <w:rFonts w:cs="Garamond" w:hAnsi="Garamond" w:eastAsia="Garamond" w:ascii="Garamond"/>
          <w:spacing w:val="-15"/>
          <w:w w:val="99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Garamond" w:hAnsi="Garamond" w:eastAsia="Garamond" w:ascii="Garamond"/>
          <w:spacing w:val="-18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Garamond" w:hAnsi="Garamond" w:eastAsia="Garamond" w:ascii="Garamond"/>
          <w:spacing w:val="-16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u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spacing w:val="-20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Garamond" w:hAnsi="Garamond" w:eastAsia="Garamond" w:ascii="Garamond"/>
          <w:spacing w:val="-19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Garamond" w:hAnsi="Garamond" w:eastAsia="Garamond" w:ascii="Garamond"/>
          <w:spacing w:val="-20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Garamond" w:hAnsi="Garamond" w:eastAsia="Garamond" w:ascii="Garamond"/>
          <w:spacing w:val="-23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1"/>
          <w:w w:val="99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spacing w:val="1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  <w:t>x</w:t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1"/>
          <w:w w:val="99"/>
          <w:sz w:val="24"/>
          <w:szCs w:val="24"/>
          <w:u w:val="single" w:color="000000"/>
        </w:rPr>
        <w:t>a</w:t>
      </w:r>
      <w:r>
        <w:rPr>
          <w:rFonts w:cs="Garamond" w:hAnsi="Garamond" w:eastAsia="Garamond" w:ascii="Garamond"/>
          <w:spacing w:val="1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  <w:t>m</w:t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  <w:t>p</w:t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  <w:t>l</w:t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-1"/>
          <w:w w:val="99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spacing w:val="-1"/>
          <w:w w:val="99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99"/>
          <w:sz w:val="24"/>
          <w:szCs w:val="24"/>
          <w:u w:val="single" w:color="000000"/>
        </w:rPr>
        <w:t>s</w:t>
      </w:r>
      <w:r>
        <w:rPr>
          <w:rFonts w:cs="Garamond" w:hAnsi="Garamond" w:eastAsia="Garamond" w:ascii="Garamond"/>
          <w:spacing w:val="-15"/>
          <w:w w:val="99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Garamond" w:hAnsi="Garamond" w:eastAsia="Garamond" w:ascii="Garamond"/>
          <w:spacing w:val="-18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u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p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p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3"/>
          <w:w w:val="100"/>
          <w:sz w:val="24"/>
          <w:szCs w:val="24"/>
          <w:u w:val="single" w:color="000000"/>
        </w:rPr>
        <w:t>o</w:t>
      </w:r>
      <w:r>
        <w:rPr>
          <w:rFonts w:cs="Garamond" w:hAnsi="Garamond" w:eastAsia="Garamond" w:ascii="Garamond"/>
          <w:spacing w:val="3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Garamond" w:hAnsi="Garamond" w:eastAsia="Garamond" w:ascii="Garamond"/>
          <w:spacing w:val="-22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r</w:t>
      </w:r>
      <w:r>
        <w:rPr>
          <w:rFonts w:cs="Garamond" w:hAnsi="Garamond" w:eastAsia="Garamond" w:ascii="Garamond"/>
          <w:spacing w:val="-21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</w:r>
      <w:r>
        <w:rPr>
          <w:rFonts w:cs="Garamond" w:hAnsi="Garamond" w:eastAsia="Garamond" w:ascii="Garamond"/>
          <w:spacing w:val="0"/>
          <w:w w:val="100"/>
          <w:sz w:val="24"/>
          <w:szCs w:val="24"/>
          <w:u w:val="single" w:color="000000"/>
        </w:rPr>
        <w:t>.</w:t>
      </w:r>
      <w:r>
        <w:rPr>
          <w:rFonts w:cs="Garamond" w:hAnsi="Garamond" w:eastAsia="Garamond" w:ascii="Garamond"/>
          <w:spacing w:val="54"/>
          <w:w w:val="100"/>
          <w:sz w:val="24"/>
          <w:szCs w:val="24"/>
          <w:u w:val="single" w:color="000000"/>
        </w:rPr>
        <w:t> </w:t>
      </w:r>
      <w:r>
        <w:rPr>
          <w:rFonts w:cs="Garamond" w:hAnsi="Garamond" w:eastAsia="Garamond" w:ascii="Garamond"/>
          <w:spacing w:val="54"/>
          <w:w w:val="100"/>
          <w:sz w:val="24"/>
          <w:szCs w:val="24"/>
        </w:rPr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ny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hing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ic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utili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z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low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z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z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lude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NumType w:start="7"/>
          <w:pgMar w:footer="437" w:header="0" w:top="540" w:bottom="280" w:left="300" w:right="120"/>
          <w:footerReference w:type="default" r:id="rId8"/>
          <w:pgSz w:w="12240" w:h="15840"/>
        </w:sectPr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9"/>
        <w:ind w:left="1826"/>
      </w:pP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826" w:right="872"/>
      </w:pP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hinking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826" w:right="-53"/>
      </w:pP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(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)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cles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2"/>
        <w:ind w:left="1826" w:right="66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Guided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odi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ive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ciplin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ning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0" w:lineRule="exact" w:line="240"/>
        <w:ind w:right="3458"/>
      </w:pPr>
      <w:r>
        <w:br w:type="column"/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nipul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ive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udent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ching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right="2140"/>
      </w:pP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oope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ive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0"/>
      </w:pP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nced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cy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right="2015"/>
      </w:pP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(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ndividu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duc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uden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velopmen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lly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pp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ice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sectPr>
          <w:type w:val="continuous"/>
          <w:pgSz w:w="12240" w:h="15840"/>
          <w:pgMar w:top="1480" w:bottom="280" w:left="300" w:right="120"/>
          <w:cols w:num="2" w:equalWidth="off">
            <w:col w:w="4107" w:space="2901"/>
            <w:col w:w="4812"/>
          </w:cols>
        </w:sectPr>
      </w:pP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(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peci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ic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lly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K)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5"/>
        <w:ind w:left="198" w:right="-56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exact" w:line="220"/>
        <w:ind w:left="106"/>
      </w:pPr>
      <w:r>
        <w:pict>
          <v:group style="position:absolute;margin-left:18.4305pt;margin-top:15.0342pt;width:512.62pt;height:1.5375pt;mso-position-horizontal-relative:page;mso-position-vertical-relative:paragraph;z-index:-1610" coordorigin="369,301" coordsize="10252,31">
            <v:shape style="position:absolute;left:384;top:316;width:10222;height:0" coordorigin="384,316" coordsize="10222,0" path="m384,316l10606,316e" filled="f" stroked="t" strokeweight="1.5375pt" strokecolor="#7F7F7F">
              <v:path arrowok="t"/>
            </v:shape>
            <v:shape style="position:absolute;left:384;top:316;width:10222;height:0" coordorigin="384,316" coordsize="10222,0" path="m384,316l10606,316e" filled="f" stroked="t" strokeweight="1.5375pt" strokecolor="#7F7F7F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bjec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1"/>
          <w:szCs w:val="21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59" w:lineRule="exact" w:line="320"/>
        <w:ind w:left="1870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Car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" w:lineRule="exact" w:line="220"/>
        <w:ind w:left="2081" w:right="351" w:hanging="2081"/>
        <w:sectPr>
          <w:pgMar w:header="0" w:footer="437" w:top="260" w:bottom="280" w:left="220" w:right="120"/>
          <w:pgSz w:w="12240" w:h="15840"/>
          <w:cols w:num="2" w:equalWidth="off">
            <w:col w:w="2475" w:space="5186"/>
            <w:col w:w="4239"/>
          </w:cols>
        </w:sectPr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9"/>
          <w:sz w:val="13"/>
          <w:szCs w:val="13"/>
        </w:rPr>
        <w:t>th</w:t>
      </w:r>
      <w:r>
        <w:rPr>
          <w:rFonts w:cs="Times New Roman" w:hAnsi="Times New Roman" w:eastAsia="Times New Roman" w:ascii="Times New Roman"/>
          <w:i/>
          <w:spacing w:val="15"/>
          <w:w w:val="100"/>
          <w:position w:val="9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0"/>
          <w:szCs w:val="20"/>
        </w:rPr>
        <w:t>t;</w:t>
      </w:r>
      <w:r>
        <w:rPr>
          <w:rFonts w:cs="Times New Roman" w:hAnsi="Times New Roman" w:eastAsia="Times New Roman" w:ascii="Times New Roman"/>
          <w:i/>
          <w:spacing w:val="-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0"/>
          <w:szCs w:val="20"/>
        </w:rPr>
        <w:t>le,</w:t>
      </w:r>
      <w:r>
        <w:rPr>
          <w:rFonts w:cs="Times New Roman" w:hAnsi="Times New Roman" w:eastAsia="Times New Roman" w:ascii="Times New Roman"/>
          <w:i/>
          <w:spacing w:val="-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i/>
          <w:spacing w:val="-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0"/>
          <w:szCs w:val="20"/>
        </w:rPr>
        <w:t>0</w:t>
      </w:r>
      <w:hyperlink r:id="rId9">
        <w:r>
          <w:rPr>
            <w:rFonts w:cs="Times New Roman" w:hAnsi="Times New Roman" w:eastAsia="Times New Roman" w:ascii="Times New Roman"/>
            <w:i/>
            <w:spacing w:val="0"/>
            <w:w w:val="100"/>
            <w:position w:val="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position w:val="0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position w:val="0"/>
            <w:sz w:val="20"/>
            <w:szCs w:val="20"/>
          </w:rPr>
          <w:t>b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position w:val="0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position w:val="0"/>
            <w:sz w:val="20"/>
            <w:szCs w:val="20"/>
          </w:rPr>
          <w:t>ltm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position w:val="0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position w:val="0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i/>
            <w:spacing w:val="-1"/>
            <w:w w:val="100"/>
            <w:position w:val="0"/>
            <w:sz w:val="20"/>
            <w:szCs w:val="20"/>
          </w:rPr>
          <w:t>@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position w:val="0"/>
            <w:sz w:val="20"/>
            <w:szCs w:val="20"/>
          </w:rPr>
          <w:t>g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position w:val="0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position w:val="0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position w:val="0"/>
            <w:sz w:val="20"/>
            <w:szCs w:val="20"/>
          </w:rPr>
          <w:t>il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position w:val="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position w:val="0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i/>
            <w:spacing w:val="1"/>
            <w:w w:val="100"/>
            <w:position w:val="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i/>
            <w:spacing w:val="0"/>
            <w:w w:val="100"/>
            <w:position w:val="0"/>
            <w:sz w:val="20"/>
            <w:szCs w:val="20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6" w:right="449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4"/>
        <w:ind w:left="106"/>
      </w:pPr>
      <w:r>
        <w:pict>
          <v:group style="position:absolute;margin-left:18.368pt;margin-top:16.6132pt;width:512.745pt;height:1.6625pt;mso-position-horizontal-relative:page;mso-position-vertical-relative:paragraph;z-index:-1609" coordorigin="367,332" coordsize="10255,33">
            <v:shape style="position:absolute;left:384;top:349;width:10222;height:0" coordorigin="384,349" coordsize="10222,0" path="m384,349l10606,349e" filled="f" stroked="t" strokeweight="1.6625pt" strokecolor="#7F7F7F">
              <v:path arrowok="t"/>
            </v:shape>
            <v:shape style="position:absolute;left:384;top:349;width:10222;height:0" coordorigin="384,349" coordsize="10222,0" path="m384,349l10606,349e" filled="f" stroked="t" strokeweight="1.6625pt" strokecolor="#7F7F7F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ca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3"/>
          <w:szCs w:val="13"/>
        </w:rPr>
        <w:jc w:val="left"/>
        <w:spacing w:before="10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6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6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6"/>
      </w:pP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4"/>
        <w:ind w:left="106"/>
      </w:pPr>
      <w:r>
        <w:pict>
          <v:group style="position:absolute;margin-left:18.3699pt;margin-top:16.6131pt;width:512.741pt;height:1.65859pt;mso-position-horizontal-relative:page;mso-position-vertical-relative:paragraph;z-index:-1608" coordorigin="367,332" coordsize="10255,33">
            <v:shape style="position:absolute;left:384;top:349;width:10222;height:0" coordorigin="384,349" coordsize="10222,0" path="m384,349l10606,349e" filled="f" stroked="t" strokeweight="1.65859pt" strokecolor="#7F7F7F">
              <v:path arrowok="t"/>
            </v:shape>
            <v:shape style="position:absolute;left:384;top:349;width:10222;height:0" coordorigin="384,349" coordsize="10222,0" path="m384,349l10606,349e" filled="f" stroked="t" strokeweight="1.65859pt" strokecolor="#7F7F7F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du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6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6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6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ll;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4"/>
        <w:ind w:left="106"/>
      </w:pPr>
      <w:r>
        <w:pict>
          <v:group style="position:absolute;margin-left:18.3699pt;margin-top:16.4951pt;width:512.741pt;height:1.65859pt;mso-position-horizontal-relative:page;mso-position-vertical-relative:paragraph;z-index:-1607" coordorigin="367,330" coordsize="10255,33">
            <v:shape style="position:absolute;left:384;top:346;width:10222;height:0" coordorigin="384,346" coordsize="10222,0" path="m384,346l10606,346e" filled="f" stroked="t" strokeweight="1.65859pt" strokecolor="#7F7F7F">
              <v:path arrowok="t"/>
            </v:shape>
            <v:shape style="position:absolute;left:384;top:346;width:10222;height:0" coordorigin="384,346" coordsize="10222,0" path="m384,346l10606,346e" filled="f" stroked="t" strokeweight="1.65859pt" strokecolor="#7F7F7F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ea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ng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xper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nce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3"/>
          <w:szCs w:val="13"/>
        </w:rPr>
        <w:jc w:val="left"/>
        <w:spacing w:before="10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6"/>
      </w:pPr>
      <w:r>
        <w:rPr>
          <w:rFonts w:cs="Times New Roman" w:hAnsi="Times New Roman" w:eastAsia="Times New Roman" w:ascii="Times New Roman"/>
          <w:b/>
          <w:w w:val="99"/>
          <w:sz w:val="20"/>
          <w:szCs w:val="20"/>
        </w:rPr>
      </w:r>
      <w:r>
        <w:rPr>
          <w:rFonts w:cs="Times New Roman" w:hAnsi="Times New Roman" w:eastAsia="Times New Roman" w:ascii="Times New Roman"/>
          <w:b/>
          <w:w w:val="99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03"/>
          <w:w w:val="99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03"/>
          <w:w w:val="99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l;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466"/>
      </w:pPr>
      <w:r>
        <w:rPr>
          <w:rFonts w:cs="Verdana" w:hAnsi="Verdana" w:eastAsia="Verdana" w:ascii="Verdana"/>
          <w:spacing w:val="0"/>
          <w:w w:val="83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position w:val="-1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ilit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8"/>
          <w:sz w:val="13"/>
          <w:szCs w:val="13"/>
        </w:rPr>
        <w:t>rd</w:t>
      </w:r>
      <w:r>
        <w:rPr>
          <w:rFonts w:cs="Times New Roman" w:hAnsi="Times New Roman" w:eastAsia="Times New Roman" w:ascii="Times New Roman"/>
          <w:spacing w:val="15"/>
          <w:w w:val="100"/>
          <w:position w:val="8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8"/>
          <w:sz w:val="13"/>
          <w:szCs w:val="13"/>
        </w:rPr>
        <w:t>th</w:t>
      </w:r>
      <w:r>
        <w:rPr>
          <w:rFonts w:cs="Times New Roman" w:hAnsi="Times New Roman" w:eastAsia="Times New Roman" w:ascii="Times New Roman"/>
          <w:spacing w:val="15"/>
          <w:w w:val="100"/>
          <w:position w:val="8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66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66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"/>
        <w:ind w:left="466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Utili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before="19" w:lineRule="exact" w:line="220"/>
        <w:ind w:left="826" w:right="521" w:hanging="360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66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ip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before="19" w:lineRule="exact" w:line="220"/>
        <w:ind w:left="826" w:right="502" w:hanging="360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before="19" w:lineRule="exact" w:line="220"/>
        <w:ind w:left="826" w:right="519" w:hanging="360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466"/>
      </w:pPr>
      <w:r>
        <w:rPr>
          <w:rFonts w:cs="Verdana" w:hAnsi="Verdana" w:eastAsia="Verdana" w:ascii="Verdana"/>
          <w:spacing w:val="0"/>
          <w:w w:val="83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position w:val="-1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466"/>
      </w:pPr>
      <w:r>
        <w:rPr>
          <w:rFonts w:cs="Verdana" w:hAnsi="Verdana" w:eastAsia="Verdana" w:ascii="Verdana"/>
          <w:spacing w:val="0"/>
          <w:w w:val="83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position w:val="-1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8"/>
          <w:sz w:val="13"/>
          <w:szCs w:val="13"/>
        </w:rPr>
        <w:t>th</w:t>
      </w:r>
      <w:r>
        <w:rPr>
          <w:rFonts w:cs="Times New Roman" w:hAnsi="Times New Roman" w:eastAsia="Times New Roman" w:ascii="Times New Roman"/>
          <w:spacing w:val="17"/>
          <w:w w:val="100"/>
          <w:position w:val="8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4"/>
        <w:ind w:left="106"/>
      </w:pPr>
      <w:r>
        <w:pict>
          <v:group style="position:absolute;margin-left:18.368pt;margin-top:16.6132pt;width:512.745pt;height:1.6625pt;mso-position-horizontal-relative:page;mso-position-vertical-relative:paragraph;z-index:-1606" coordorigin="367,332" coordsize="10255,33">
            <v:shape style="position:absolute;left:384;top:349;width:10222;height:0" coordorigin="384,349" coordsize="10222,0" path="m384,349l10606,349e" filled="f" stroked="t" strokeweight="1.6625pt" strokecolor="#7F7F7F">
              <v:path arrowok="t"/>
            </v:shape>
            <v:shape style="position:absolute;left:384;top:349;width:10222;height:0" coordorigin="384,349" coordsize="10222,0" path="m384,349l10606,349e" filled="f" stroked="t" strokeweight="1.6625pt" strokecolor="#7F7F7F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erac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ve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per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en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6"/>
      </w:pP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l,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Chi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before="12" w:lineRule="exact" w:line="220"/>
        <w:ind w:left="826" w:right="648" w:hanging="360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"/>
        <w:ind w:left="106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ph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b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i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Win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466"/>
      </w:pPr>
      <w:r>
        <w:rPr>
          <w:rFonts w:cs="Verdana" w:hAnsi="Verdana" w:eastAsia="Verdana" w:ascii="Verdana"/>
          <w:spacing w:val="0"/>
          <w:w w:val="83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position w:val="-1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6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Willi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l;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8"/>
          <w:sz w:val="13"/>
          <w:szCs w:val="13"/>
        </w:rPr>
        <w:t>th</w:t>
      </w:r>
      <w:r>
        <w:rPr>
          <w:rFonts w:cs="Times New Roman" w:hAnsi="Times New Roman" w:eastAsia="Times New Roman" w:ascii="Times New Roman"/>
          <w:b/>
          <w:spacing w:val="14"/>
          <w:w w:val="100"/>
          <w:position w:val="8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lf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i/>
          <w:spacing w:val="-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5"/>
          <w:w w:val="100"/>
          <w:position w:val="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8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k,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before="12" w:lineRule="exact" w:line="220"/>
        <w:ind w:left="826" w:right="622" w:hanging="360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4"/>
        <w:ind w:left="106"/>
      </w:pPr>
      <w:r>
        <w:pict>
          <v:group style="position:absolute;margin-left:18.368pt;margin-top:16.6132pt;width:512.745pt;height:1.6625pt;mso-position-horizontal-relative:page;mso-position-vertical-relative:paragraph;z-index:-1605" coordorigin="367,332" coordsize="10255,33">
            <v:shape style="position:absolute;left:384;top:349;width:10222;height:0" coordorigin="384,349" coordsize="10222,0" path="m384,349l10606,349e" filled="f" stroked="t" strokeweight="1.6625pt" strokecolor="#7F7F7F">
              <v:path arrowok="t"/>
            </v:shape>
            <v:shape style="position:absolute;left:384;top:349;width:10222;height:0" coordorigin="384,349" coordsize="10222,0" path="m384,349l10606,349e" filled="f" stroked="t" strokeweight="1.6625pt" strokecolor="#7F7F7F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1"/>
          <w:szCs w:val="21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and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eres</w:t>
      </w:r>
      <w:r>
        <w:rPr>
          <w:rFonts w:cs="Times New Roman" w:hAnsi="Times New Roman" w:eastAsia="Times New Roman" w:ascii="Times New Roman"/>
          <w:b/>
          <w:spacing w:val="-1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1"/>
          <w:szCs w:val="21"/>
        </w:rPr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66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66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66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ind w:left="826" w:right="636" w:hanging="360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66"/>
        <w:sectPr>
          <w:type w:val="continuous"/>
          <w:pgSz w:w="12240" w:h="15840"/>
          <w:pgMar w:top="1480" w:bottom="280" w:left="220" w:right="120"/>
        </w:sectPr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5"/>
        <w:ind w:left="298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18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Len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8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2266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hyperlink r:id="rId10">
        <w:r>
          <w:rPr>
            <w:rFonts w:cs="Times New Roman" w:hAnsi="Times New Roman" w:eastAsia="Times New Roman" w:ascii="Times New Roman"/>
            <w:b/>
            <w:spacing w:val="0"/>
            <w:w w:val="100"/>
            <w:sz w:val="22"/>
            <w:szCs w:val="22"/>
          </w:rPr>
          <w:t>va.</w:t>
        </w:r>
        <w:r>
          <w:rPr>
            <w:rFonts w:cs="Times New Roman" w:hAnsi="Times New Roman" w:eastAsia="Times New Roman" w:ascii="Times New Roman"/>
            <w:b/>
            <w:spacing w:val="-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sz w:val="22"/>
            <w:szCs w:val="22"/>
          </w:rPr>
          <w:t>nno</w:t>
        </w:r>
        <w:r>
          <w:rPr>
            <w:rFonts w:cs="Times New Roman" w:hAnsi="Times New Roman" w:eastAsia="Times New Roman" w:ascii="Times New Roman"/>
            <w:b/>
            <w:spacing w:val="-3"/>
            <w:w w:val="100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sz w:val="22"/>
            <w:szCs w:val="22"/>
          </w:rPr>
          <w:t>g</w:t>
        </w:r>
        <w:r>
          <w:rPr>
            <w:rFonts w:cs="Times New Roman" w:hAnsi="Times New Roman" w:eastAsia="Times New Roman" w:ascii="Times New Roman"/>
            <w:b/>
            <w:spacing w:val="-1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b/>
            <w:spacing w:val="-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b/>
            <w:spacing w:val="1"/>
            <w:w w:val="100"/>
            <w:sz w:val="22"/>
            <w:szCs w:val="22"/>
          </w:rPr>
          <w:t>c</w:t>
        </w:r>
        <w:r>
          <w:rPr>
            <w:rFonts w:cs="Times New Roman" w:hAnsi="Times New Roman" w:eastAsia="Times New Roman" w:ascii="Times New Roman"/>
            <w:b/>
            <w:spacing w:val="-2"/>
            <w:w w:val="100"/>
            <w:sz w:val="22"/>
            <w:szCs w:val="22"/>
          </w:rPr>
          <w:t>o</w:t>
        </w:r>
        <w:r>
          <w:rPr>
            <w:rFonts w:cs="Times New Roman" w:hAnsi="Times New Roman" w:eastAsia="Times New Roman" w:ascii="Times New Roman"/>
            <w:b/>
            <w:spacing w:val="0"/>
            <w:w w:val="100"/>
            <w:sz w:val="22"/>
            <w:szCs w:val="22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18"/>
      </w:pPr>
      <w:r>
        <w:pict>
          <v:group style="position:absolute;margin-left:11.8741pt;margin-top:23.8135pt;width:465.051pt;height:0pt;mso-position-horizontal-relative:page;mso-position-vertical-relative:paragraph;z-index:-1604" coordorigin="237,476" coordsize="9301,0">
            <v:shape style="position:absolute;left:237;top:476;width:9301;height:0" coordorigin="237,476" coordsize="9301,0" path="m237,476l9538,476e" filled="f" stroked="t" strokeweight="0.62627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ago,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60624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312)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223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7115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118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b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278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8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DUC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</w:t>
      </w:r>
      <w:r>
        <w:rPr>
          <w:rFonts w:cs="Times New Roman" w:hAnsi="Times New Roman" w:eastAsia="Times New Roman" w:ascii="Times New Roman"/>
          <w:b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2243" w:right="4625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G.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8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88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Sub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Win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18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18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18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88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ddle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l,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h,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18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18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2260" w:val="left"/>
        </w:tabs>
        <w:jc w:val="left"/>
        <w:ind w:left="2278" w:right="339" w:hanging="360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18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18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18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2260" w:val="left"/>
        </w:tabs>
        <w:jc w:val="left"/>
        <w:ind w:left="2278" w:right="288" w:hanging="360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ck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18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18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38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hing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iddle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l,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2260" w:val="left"/>
        </w:tabs>
        <w:jc w:val="left"/>
        <w:ind w:left="2278" w:right="524" w:hanging="360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18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18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838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hing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18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18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18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8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1963"/>
      </w:pPr>
      <w:r>
        <w:rPr>
          <w:rFonts w:cs="Verdana" w:hAnsi="Verdana" w:eastAsia="Verdana" w:ascii="Verdana"/>
          <w:spacing w:val="0"/>
          <w:w w:val="83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position w:val="-1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63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63"/>
      </w:pPr>
      <w:r>
        <w:rPr>
          <w:rFonts w:cs="Verdana" w:hAnsi="Verdana" w:eastAsia="Verdana" w:ascii="Verdana"/>
          <w:spacing w:val="0"/>
          <w:w w:val="83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3"/>
          <w:sz w:val="20"/>
          <w:szCs w:val="20"/>
        </w:rPr>
        <w:t>   </w:t>
      </w:r>
      <w:r>
        <w:rPr>
          <w:rFonts w:cs="Verdana" w:hAnsi="Verdana" w:eastAsia="Verdana" w:ascii="Verdana"/>
          <w:spacing w:val="36"/>
          <w:w w:val="8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8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AWARDS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91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10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1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891"/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8"/>
        <w:sectPr>
          <w:pgMar w:header="0" w:footer="437" w:top="260" w:bottom="280" w:left="120" w:right="12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5"/>
        <w:ind w:left="198" w:right="-56"/>
      </w:pPr>
      <w:r>
        <w:pict>
          <v:group style="position:absolute;margin-left:52.3309pt;margin-top:55.6845pt;width:498.218pt;height:1.65859pt;mso-position-horizontal-relative:page;mso-position-vertical-relative:paragraph;z-index:-1603" coordorigin="1047,1114" coordsize="9964,33">
            <v:shape style="position:absolute;left:1063;top:1130;width:9931;height:0" coordorigin="1063,1130" coordsize="9931,0" path="m1063,1130l10994,1130e" filled="f" stroked="t" strokeweight="1.65859pt" strokecolor="#ABA798">
              <v:path arrowok="t"/>
            </v:shape>
            <v:shape style="position:absolute;left:1063;top:1130;width:9931;height:0" coordorigin="1063,1130" coordsize="9931,0" path="m1063,1130l10994,1130e" filled="f" stroked="t" strokeweight="1.65859pt" strokecolor="#ABA798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6"/>
          <w:szCs w:val="36"/>
        </w:rPr>
        <w:jc w:val="left"/>
        <w:spacing w:lineRule="exact" w:line="400"/>
        <w:sectPr>
          <w:pgNumType w:start="10"/>
          <w:pgMar w:footer="307" w:header="0" w:top="260" w:bottom="280" w:left="220" w:right="120"/>
          <w:footerReference w:type="default" r:id="rId11"/>
          <w:pgSz w:w="12240" w:h="15840"/>
          <w:cols w:num="2" w:equalWidth="off">
            <w:col w:w="2596" w:space="1924"/>
            <w:col w:w="7380"/>
          </w:cols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6"/>
          <w:szCs w:val="36"/>
        </w:rPr>
        <w:t>Jo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36"/>
          <w:szCs w:val="36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6"/>
          <w:szCs w:val="36"/>
        </w:rPr>
        <w:t>h</w:t>
      </w:r>
      <w:r>
        <w:rPr>
          <w:rFonts w:cs="Times New Roman" w:hAnsi="Times New Roman" w:eastAsia="Times New Roman" w:ascii="Times New Roman"/>
          <w:b/>
          <w:spacing w:val="-16"/>
          <w:w w:val="100"/>
          <w:position w:val="-1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36"/>
          <w:szCs w:val="36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36"/>
          <w:szCs w:val="36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36"/>
          <w:szCs w:val="36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36"/>
          <w:szCs w:val="36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36"/>
          <w:szCs w:val="36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36"/>
          <w:szCs w:val="3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191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60610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·</w:t>
      </w:r>
      <w:r>
        <w:rPr>
          <w:rFonts w:cs="Times New Roman" w:hAnsi="Times New Roman" w:eastAsia="Times New Roman" w:ascii="Times New Roman"/>
          <w:spacing w:val="14"/>
          <w:w w:val="7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77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238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8112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75"/>
          <w:sz w:val="22"/>
          <w:szCs w:val="22"/>
        </w:rPr>
        <w:t>·</w:t>
      </w:r>
      <w:hyperlink r:id="rId12">
        <w:r>
          <w:rPr>
            <w:rFonts w:cs="Times New Roman" w:hAnsi="Times New Roman" w:eastAsia="Times New Roman" w:ascii="Times New Roman"/>
            <w:spacing w:val="14"/>
            <w:w w:val="75"/>
            <w:sz w:val="22"/>
            <w:szCs w:val="22"/>
          </w:rPr>
          <w:t> </w:t>
        </w:r>
        <w:r>
          <w:rPr>
            <w:rFonts w:cs="Times New Roman" w:hAnsi="Times New Roman" w:eastAsia="Times New Roman" w:ascii="Times New Roman"/>
            <w:spacing w:val="4"/>
            <w:w w:val="100"/>
            <w:sz w:val="22"/>
            <w:szCs w:val="22"/>
          </w:rPr>
          <w:t>j</w:t>
        </w:r>
        <w:r>
          <w:rPr>
            <w:rFonts w:cs="Times New Roman" w:hAnsi="Times New Roman" w:eastAsia="Times New Roman" w:ascii="Times New Roman"/>
            <w:spacing w:val="-3"/>
            <w:w w:val="100"/>
            <w:sz w:val="22"/>
            <w:szCs w:val="22"/>
          </w:rPr>
          <w:t>w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-3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y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hoo.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om</w:t>
        </w:r>
      </w:hyperlink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6"/>
      </w:pP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2008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6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6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DUCA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6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6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08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6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40"/>
        <w:ind w:left="106"/>
      </w:pP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r,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007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2008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9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9"/>
          <w:sz w:val="14"/>
          <w:szCs w:val="14"/>
        </w:rPr>
        <w:t>h</w:t>
      </w:r>
      <w:r>
        <w:rPr>
          <w:rFonts w:cs="Times New Roman" w:hAnsi="Times New Roman" w:eastAsia="Times New Roman" w:ascii="Times New Roman"/>
          <w:i/>
          <w:spacing w:val="22"/>
          <w:w w:val="100"/>
          <w:position w:val="9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9"/>
          <w:sz w:val="14"/>
          <w:szCs w:val="1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9"/>
          <w:sz w:val="14"/>
          <w:szCs w:val="14"/>
        </w:rPr>
        <w:t>h</w:t>
      </w:r>
      <w:r>
        <w:rPr>
          <w:rFonts w:cs="Times New Roman" w:hAnsi="Times New Roman" w:eastAsia="Times New Roman" w:ascii="Times New Roman"/>
          <w:i/>
          <w:spacing w:val="22"/>
          <w:w w:val="100"/>
          <w:position w:val="9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a)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ind w:left="826" w:right="583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8" w:lineRule="exact" w:line="240"/>
        <w:ind w:left="826" w:right="528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”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um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6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6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6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6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ind w:left="826" w:right="476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6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ous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22" w:lineRule="exact" w:line="240"/>
        <w:ind w:left="826" w:right="477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54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4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57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57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6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466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36"/>
        <w:ind w:left="106" w:right="7303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22" w:lineRule="exact" w:line="240"/>
        <w:ind w:left="826" w:right="389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hops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6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ak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6"/>
      </w:pP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6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6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6"/>
      </w:pP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ago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6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Vo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ahn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ary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ub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ind w:left="826" w:right="3663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8" w:lineRule="exact" w:line="240"/>
        <w:ind w:left="826" w:right="563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6"/>
        <w:sectPr>
          <w:type w:val="continuous"/>
          <w:pgSz w:w="12240" w:h="15840"/>
          <w:pgMar w:top="1480" w:bottom="280" w:left="220" w:right="120"/>
        </w:sectPr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06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ub.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06" w:right="-56"/>
      </w:pPr>
      <w:r>
        <w:pict>
          <v:group style="position:absolute;margin-left:11.5887pt;margin-top:33.8327pt;width:584.381pt;height:1.66247pt;mso-position-horizontal-relative:page;mso-position-vertical-relative:paragraph;z-index:-1602" coordorigin="232,677" coordsize="11688,33">
            <v:shape style="position:absolute;left:238;top:682;width:11676;height:0" coordorigin="238,682" coordsize="11676,0" path="m238,682l11914,682e" filled="f" stroked="t" strokeweight="0.580469pt" strokecolor="#000000">
              <v:path arrowok="t"/>
            </v:shape>
            <v:shape style="position:absolute;left:238;top:704;width:11676;height:0" coordorigin="238,704" coordsize="11676,0" path="m238,704l11914,704e" filled="f" stroked="t" strokeweight="0.580469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61"/>
        <w:ind w:left="864"/>
      </w:pPr>
      <w:r>
        <w:br w:type="column"/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R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S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15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-7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M</w:t>
      </w:r>
      <w:r>
        <w:rPr>
          <w:rFonts w:cs="Arial" w:hAnsi="Arial" w:eastAsia="Arial" w:ascii="Arial"/>
          <w:b/>
          <w:spacing w:val="4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L</w:t>
      </w:r>
      <w:r>
        <w:rPr>
          <w:rFonts w:cs="Arial" w:hAnsi="Arial" w:eastAsia="Arial" w:ascii="Arial"/>
          <w:b/>
          <w:spacing w:val="5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-26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HUNT</w:t>
      </w:r>
      <w:r>
        <w:rPr>
          <w:rFonts w:cs="Arial" w:hAnsi="Arial" w:eastAsia="Arial" w:ascii="Arial"/>
          <w:b/>
          <w:spacing w:val="4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R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9" w:lineRule="exact" w:line="240"/>
        <w:ind w:left="1040" w:right="3689" w:hanging="1040"/>
        <w:sectPr>
          <w:pgMar w:header="0" w:footer="307" w:top="260" w:bottom="280" w:left="120" w:right="120"/>
          <w:pgSz w:w="12240" w:h="15840"/>
          <w:cols w:num="2" w:equalWidth="off">
            <w:col w:w="2604" w:space="677"/>
            <w:col w:w="8719"/>
          </w:cols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2231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oad.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#2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spacing w:val="4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60614</w:t>
      </w:r>
      <w:hyperlink r:id="rId13"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 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r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hu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n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t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e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r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@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ao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l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com</w:t>
        </w:r>
      </w:hyperlink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spacing w:val="0"/>
          <w:w w:val="100"/>
          <w:sz w:val="22"/>
          <w:szCs w:val="22"/>
        </w:rPr>
        <w:t> </w:t>
      </w:r>
      <w:r>
        <w:rPr>
          <w:rFonts w:cs="Microsoft Sans Serif" w:hAnsi="Microsoft Sans Serif" w:eastAsia="Microsoft Sans Serif" w:ascii="Microsoft Sans Serif"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77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457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33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before="25"/>
        <w:ind w:left="118"/>
      </w:pPr>
      <w:r>
        <w:rPr>
          <w:rFonts w:cs="Arial" w:hAnsi="Arial" w:eastAsia="Arial" w:ascii="Arial"/>
          <w:b/>
          <w:sz w:val="28"/>
          <w:szCs w:val="28"/>
        </w:rPr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  <w:t>C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8"/>
          <w:szCs w:val="28"/>
          <w:u w:val="thick" w:color="000000"/>
        </w:rPr>
        <w:t>r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t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8"/>
          <w:szCs w:val="28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8"/>
          <w:szCs w:val="28"/>
          <w:u w:val="thick" w:color="000000"/>
        </w:rPr>
        <w:t>f</w:t>
      </w:r>
      <w:r>
        <w:rPr>
          <w:rFonts w:cs="Arial" w:hAnsi="Arial" w:eastAsia="Arial" w:ascii="Arial"/>
          <w:b/>
          <w:spacing w:val="-2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8"/>
          <w:szCs w:val="28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c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a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8"/>
          <w:szCs w:val="28"/>
          <w:u w:val="thick" w:color="000000"/>
        </w:rPr>
        <w:t>t</w:t>
      </w:r>
      <w:r>
        <w:rPr>
          <w:rFonts w:cs="Arial" w:hAnsi="Arial" w:eastAsia="Arial" w:ascii="Arial"/>
          <w:b/>
          <w:spacing w:val="-2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8"/>
          <w:szCs w:val="28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  <w:t>o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2"/>
        <w:ind w:left="118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llinois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nitial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b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tifi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ate</w:t>
      </w:r>
      <w:r>
        <w:rPr>
          <w:rFonts w:cs="Garamond" w:hAnsi="Garamond" w:eastAsia="Garamond" w:ascii="Garamond"/>
          <w:b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(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pe</w:t>
      </w:r>
      <w:r>
        <w:rPr>
          <w:rFonts w:cs="Garamond" w:hAnsi="Garamond" w:eastAsia="Garamond" w:ascii="Garamond"/>
          <w:b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3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)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ompl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2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1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iddle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Soci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Sciences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6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Gene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Science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endo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expec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Summ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2010</w:t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18"/>
      </w:pPr>
      <w:r>
        <w:rPr>
          <w:rFonts w:cs="Arial" w:hAnsi="Arial" w:eastAsia="Arial" w:ascii="Arial"/>
          <w:b/>
          <w:sz w:val="28"/>
          <w:szCs w:val="28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  <w:t>d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  <w:t>u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c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a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t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8"/>
          <w:szCs w:val="28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  <w:t>o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53"/>
        <w:ind w:left="118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aul</w:t>
      </w:r>
      <w:r>
        <w:rPr>
          <w:rFonts w:cs="Garamond" w:hAnsi="Garamond" w:eastAsia="Garamond" w:ascii="Garamond"/>
          <w:b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Uni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J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2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1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lemen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duc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Ove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4.0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4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0;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mma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ppa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Soc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y–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ecogni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demic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excellence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ciplines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Golden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Key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Socie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y–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ecogni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chol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vement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8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Smith</w:t>
      </w:r>
      <w:r>
        <w:rPr>
          <w:rFonts w:cs="Garamond" w:hAnsi="Garamond" w:eastAsia="Garamond" w:ascii="Garamond"/>
          <w:b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Uni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2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8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chelor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Sociology,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Ove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3.6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4.0;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mbda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Soci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–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ecogni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ding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demic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vement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communic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udi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8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Smith</w:t>
      </w:r>
      <w:r>
        <w:rPr>
          <w:rFonts w:cs="Garamond" w:hAnsi="Garamond" w:eastAsia="Garamond" w:ascii="Garamond"/>
          <w:b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Uni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ity</w:t>
      </w:r>
      <w:r>
        <w:rPr>
          <w:rFonts w:cs="Garamond" w:hAnsi="Garamond" w:eastAsia="Garamond" w:ascii="Garamond"/>
          <w:b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Study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oad</w:t>
      </w:r>
      <w:r>
        <w:rPr>
          <w:rFonts w:cs="Garamond" w:hAnsi="Garamond" w:eastAsia="Garamond" w:ascii="Garamond"/>
          <w:b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Summ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2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7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udied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cul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veled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ively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ougho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18"/>
      </w:pPr>
      <w:r>
        <w:rPr>
          <w:rFonts w:cs="Arial" w:hAnsi="Arial" w:eastAsia="Arial" w:ascii="Arial"/>
          <w:b/>
          <w:sz w:val="28"/>
          <w:szCs w:val="28"/>
        </w:rPr>
      </w:r>
      <w:r>
        <w:rPr>
          <w:rFonts w:cs="Arial" w:hAnsi="Arial" w:eastAsia="Arial" w:ascii="Arial"/>
          <w:b/>
          <w:spacing w:val="-1"/>
          <w:sz w:val="28"/>
          <w:szCs w:val="28"/>
          <w:u w:val="thick" w:color="000000"/>
        </w:rPr>
        <w:t>T</w:t>
      </w:r>
      <w:r>
        <w:rPr>
          <w:rFonts w:cs="Arial" w:hAnsi="Arial" w:eastAsia="Arial" w:ascii="Arial"/>
          <w:b/>
          <w:spacing w:val="-1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  <w:t>a</w:t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  <w:t>c</w:t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1"/>
          <w:sz w:val="28"/>
          <w:szCs w:val="28"/>
          <w:u w:val="thick" w:color="000000"/>
        </w:rPr>
        <w:t>h</w:t>
      </w:r>
      <w:r>
        <w:rPr>
          <w:rFonts w:cs="Arial" w:hAnsi="Arial" w:eastAsia="Arial" w:ascii="Arial"/>
          <w:b/>
          <w:spacing w:val="-1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1"/>
          <w:sz w:val="28"/>
          <w:szCs w:val="28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1"/>
          <w:sz w:val="28"/>
          <w:szCs w:val="28"/>
          <w:u w:val="thick" w:color="000000"/>
        </w:rPr>
        <w:t>n</w:t>
      </w:r>
      <w:r>
        <w:rPr>
          <w:rFonts w:cs="Arial" w:hAnsi="Arial" w:eastAsia="Arial" w:ascii="Arial"/>
          <w:b/>
          <w:spacing w:val="-1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  <w:t>g</w:t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93"/>
          <w:sz w:val="28"/>
          <w:szCs w:val="28"/>
          <w:u w:val="thick" w:color="000000"/>
        </w:rPr>
        <w:t> </w:t>
      </w:r>
      <w:r>
        <w:rPr>
          <w:rFonts w:cs="Arial" w:hAnsi="Arial" w:eastAsia="Arial" w:ascii="Arial"/>
          <w:b/>
          <w:spacing w:val="-93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x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  <w:t>p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  <w:t>r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8"/>
          <w:szCs w:val="28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b/>
          <w:spacing w:val="-2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  <w:t>n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c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Franklin Gothic Book" w:hAnsi="Franklin Gothic Book" w:eastAsia="Franklin Gothic Book" w:ascii="Franklin Gothic Book"/>
          <w:sz w:val="20"/>
          <w:szCs w:val="20"/>
        </w:rPr>
        <w:jc w:val="left"/>
        <w:spacing w:before="36"/>
        <w:ind w:left="118"/>
      </w:pPr>
      <w:r>
        <w:rPr>
          <w:rFonts w:cs="Franklin Gothic Book" w:hAnsi="Franklin Gothic Book" w:eastAsia="Franklin Gothic Book" w:ascii="Franklin Gothic Book"/>
          <w:spacing w:val="2"/>
          <w:w w:val="100"/>
          <w:sz w:val="20"/>
          <w:szCs w:val="20"/>
        </w:rPr>
        <w:t>S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20"/>
          <w:szCs w:val="20"/>
        </w:rPr>
        <w:t>p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e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c</w:t>
      </w:r>
      <w:r>
        <w:rPr>
          <w:rFonts w:cs="Franklin Gothic Book" w:hAnsi="Franklin Gothic Book" w:eastAsia="Franklin Gothic Book" w:ascii="Franklin Gothic Book"/>
          <w:spacing w:val="2"/>
          <w:w w:val="100"/>
          <w:sz w:val="20"/>
          <w:szCs w:val="20"/>
        </w:rPr>
        <w:t>i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a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l</w:t>
      </w:r>
      <w:r>
        <w:rPr>
          <w:rFonts w:cs="Franklin Gothic Book" w:hAnsi="Franklin Gothic Book" w:eastAsia="Franklin Gothic Book" w:ascii="Franklin Gothic Book"/>
          <w:spacing w:val="-6"/>
          <w:w w:val="100"/>
          <w:sz w:val="20"/>
          <w:szCs w:val="20"/>
        </w:rPr>
        <w:t> 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N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ee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d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s</w:t>
      </w:r>
      <w:r>
        <w:rPr>
          <w:rFonts w:cs="Franklin Gothic Book" w:hAnsi="Franklin Gothic Book" w:eastAsia="Franklin Gothic Book" w:ascii="Franklin Gothic Book"/>
          <w:spacing w:val="-3"/>
          <w:w w:val="100"/>
          <w:sz w:val="20"/>
          <w:szCs w:val="20"/>
        </w:rPr>
        <w:t> </w:t>
      </w:r>
      <w:r>
        <w:rPr>
          <w:rFonts w:cs="Franklin Gothic Book" w:hAnsi="Franklin Gothic Book" w:eastAsia="Franklin Gothic Book" w:ascii="Franklin Gothic Book"/>
          <w:spacing w:val="2"/>
          <w:w w:val="100"/>
          <w:sz w:val="20"/>
          <w:szCs w:val="20"/>
        </w:rPr>
        <w:t>T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e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a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c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h</w:t>
      </w:r>
      <w:r>
        <w:rPr>
          <w:rFonts w:cs="Franklin Gothic Book" w:hAnsi="Franklin Gothic Book" w:eastAsia="Franklin Gothic Book" w:ascii="Franklin Gothic Book"/>
          <w:spacing w:val="2"/>
          <w:w w:val="100"/>
          <w:sz w:val="20"/>
          <w:szCs w:val="20"/>
        </w:rPr>
        <w:t>e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r</w:t>
      </w:r>
      <w:r>
        <w:rPr>
          <w:rFonts w:cs="Franklin Gothic Book" w:hAnsi="Franklin Gothic Book" w:eastAsia="Franklin Gothic Book" w:ascii="Franklin Gothic Book"/>
          <w:spacing w:val="-7"/>
          <w:w w:val="100"/>
          <w:sz w:val="20"/>
          <w:szCs w:val="20"/>
        </w:rPr>
        <w:t> 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20"/>
          <w:szCs w:val="20"/>
        </w:rPr>
        <w:t>A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s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s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o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c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ia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t</w:t>
      </w:r>
      <w:r>
        <w:rPr>
          <w:rFonts w:cs="Franklin Gothic Book" w:hAnsi="Franklin Gothic Book" w:eastAsia="Franklin Gothic Book" w:ascii="Franklin Gothic Book"/>
          <w:spacing w:val="2"/>
          <w:w w:val="100"/>
          <w:sz w:val="20"/>
          <w:szCs w:val="20"/>
        </w:rPr>
        <w:t>e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,</w:t>
      </w:r>
      <w:r>
        <w:rPr>
          <w:rFonts w:cs="Franklin Gothic Book" w:hAnsi="Franklin Gothic Book" w:eastAsia="Franklin Gothic Book" w:ascii="Franklin Gothic Book"/>
          <w:spacing w:val="-8"/>
          <w:w w:val="100"/>
          <w:sz w:val="20"/>
          <w:szCs w:val="20"/>
        </w:rPr>
        <w:t> 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W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illi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a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m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s</w:t>
      </w:r>
      <w:r>
        <w:rPr>
          <w:rFonts w:cs="Franklin Gothic Book" w:hAnsi="Franklin Gothic Book" w:eastAsia="Franklin Gothic Book" w:ascii="Franklin Gothic Book"/>
          <w:spacing w:val="-5"/>
          <w:w w:val="100"/>
          <w:sz w:val="20"/>
          <w:szCs w:val="20"/>
        </w:rPr>
        <w:t> 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Mi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d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d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le</w:t>
      </w:r>
      <w:r>
        <w:rPr>
          <w:rFonts w:cs="Franklin Gothic Book" w:hAnsi="Franklin Gothic Book" w:eastAsia="Franklin Gothic Book" w:ascii="Franklin Gothic Book"/>
          <w:spacing w:val="-6"/>
          <w:w w:val="100"/>
          <w:sz w:val="20"/>
          <w:szCs w:val="20"/>
        </w:rPr>
        <w:t> 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Sc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h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o</w:t>
      </w:r>
      <w:r>
        <w:rPr>
          <w:rFonts w:cs="Franklin Gothic Book" w:hAnsi="Franklin Gothic Book" w:eastAsia="Franklin Gothic Book" w:ascii="Franklin Gothic Book"/>
          <w:spacing w:val="2"/>
          <w:w w:val="100"/>
          <w:sz w:val="20"/>
          <w:szCs w:val="20"/>
        </w:rPr>
        <w:t>o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l,</w:t>
      </w:r>
      <w:r>
        <w:rPr>
          <w:rFonts w:cs="Franklin Gothic Book" w:hAnsi="Franklin Gothic Book" w:eastAsia="Franklin Gothic Book" w:ascii="Franklin Gothic Book"/>
          <w:spacing w:val="-5"/>
          <w:w w:val="100"/>
          <w:sz w:val="20"/>
          <w:szCs w:val="20"/>
        </w:rPr>
        <w:t> 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L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o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m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b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a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20"/>
          <w:szCs w:val="20"/>
        </w:rPr>
        <w:t>r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d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,</w:t>
      </w:r>
      <w:r>
        <w:rPr>
          <w:rFonts w:cs="Franklin Gothic Book" w:hAnsi="Franklin Gothic Book" w:eastAsia="Franklin Gothic Book" w:ascii="Franklin Gothic Book"/>
          <w:spacing w:val="-7"/>
          <w:w w:val="100"/>
          <w:sz w:val="20"/>
          <w:szCs w:val="20"/>
        </w:rPr>
        <w:t> 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I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L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,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20"/>
          <w:szCs w:val="20"/>
        </w:rPr>
        <w:t> 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S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20"/>
          <w:szCs w:val="20"/>
        </w:rPr>
        <w:t>p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20"/>
          <w:szCs w:val="20"/>
        </w:rPr>
        <w:t>r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ing</w:t>
      </w:r>
      <w:r>
        <w:rPr>
          <w:rFonts w:cs="Franklin Gothic Book" w:hAnsi="Franklin Gothic Book" w:eastAsia="Franklin Gothic Book" w:ascii="Franklin Gothic Book"/>
          <w:spacing w:val="-4"/>
          <w:w w:val="100"/>
          <w:sz w:val="20"/>
          <w:szCs w:val="20"/>
        </w:rPr>
        <w:t> 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2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0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1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0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-</w:t>
      </w:r>
      <w:r>
        <w:rPr>
          <w:rFonts w:cs="Franklin Gothic Book" w:hAnsi="Franklin Gothic Book" w:eastAsia="Franklin Gothic Book" w:ascii="Franklin Gothic Book"/>
          <w:spacing w:val="-4"/>
          <w:w w:val="100"/>
          <w:sz w:val="20"/>
          <w:szCs w:val="20"/>
        </w:rPr>
        <w:t> 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20"/>
          <w:szCs w:val="20"/>
        </w:rPr>
        <w:t>P</w:t>
      </w:r>
      <w:r>
        <w:rPr>
          <w:rFonts w:cs="Franklin Gothic Book" w:hAnsi="Franklin Gothic Book" w:eastAsia="Franklin Gothic Book" w:ascii="Franklin Gothic Book"/>
          <w:spacing w:val="-1"/>
          <w:w w:val="100"/>
          <w:sz w:val="20"/>
          <w:szCs w:val="20"/>
        </w:rPr>
        <w:t>r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e</w:t>
      </w:r>
      <w:r>
        <w:rPr>
          <w:rFonts w:cs="Franklin Gothic Book" w:hAnsi="Franklin Gothic Book" w:eastAsia="Franklin Gothic Book" w:ascii="Franklin Gothic Book"/>
          <w:spacing w:val="1"/>
          <w:w w:val="100"/>
          <w:sz w:val="20"/>
          <w:szCs w:val="20"/>
        </w:rPr>
        <w:t>s</w:t>
      </w:r>
      <w:r>
        <w:rPr>
          <w:rFonts w:cs="Franklin Gothic Book" w:hAnsi="Franklin Gothic Book" w:eastAsia="Franklin Gothic Book" w:ascii="Franklin Gothic Book"/>
          <w:spacing w:val="2"/>
          <w:w w:val="100"/>
          <w:sz w:val="20"/>
          <w:szCs w:val="20"/>
        </w:rPr>
        <w:t>e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  <w:t>nt</w:t>
      </w:r>
      <w:r>
        <w:rPr>
          <w:rFonts w:cs="Franklin Gothic Book" w:hAnsi="Franklin Gothic Book" w:eastAsia="Franklin Gothic Book" w:ascii="Franklin Gothic Book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6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6</w:t>
      </w:r>
      <w:r>
        <w:rPr>
          <w:rFonts w:cs="Garamond" w:hAnsi="Garamond" w:eastAsia="Garamond" w:ascii="Garamond"/>
          <w:spacing w:val="-3"/>
          <w:w w:val="100"/>
          <w:position w:val="5"/>
          <w:sz w:val="14"/>
          <w:szCs w:val="14"/>
        </w:rPr>
        <w:t>t</w:t>
      </w:r>
      <w:r>
        <w:rPr>
          <w:rFonts w:cs="Garamond" w:hAnsi="Garamond" w:eastAsia="Garamond" w:ascii="Garamond"/>
          <w:spacing w:val="0"/>
          <w:w w:val="100"/>
          <w:position w:val="5"/>
          <w:sz w:val="14"/>
          <w:szCs w:val="14"/>
        </w:rPr>
        <w:t>h</w:t>
      </w:r>
      <w:r>
        <w:rPr>
          <w:rFonts w:cs="Garamond" w:hAnsi="Garamond" w:eastAsia="Garamond" w:ascii="Garamond"/>
          <w:spacing w:val="21"/>
          <w:w w:val="100"/>
          <w:position w:val="5"/>
          <w:sz w:val="14"/>
          <w:szCs w:val="14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8</w:t>
      </w:r>
      <w:r>
        <w:rPr>
          <w:rFonts w:cs="Garamond" w:hAnsi="Garamond" w:eastAsia="Garamond" w:ascii="Garamond"/>
          <w:spacing w:val="-1"/>
          <w:w w:val="100"/>
          <w:position w:val="5"/>
          <w:sz w:val="14"/>
          <w:szCs w:val="14"/>
        </w:rPr>
        <w:t>t</w:t>
      </w:r>
      <w:r>
        <w:rPr>
          <w:rFonts w:cs="Garamond" w:hAnsi="Garamond" w:eastAsia="Garamond" w:ascii="Garamond"/>
          <w:spacing w:val="0"/>
          <w:w w:val="100"/>
          <w:position w:val="5"/>
          <w:sz w:val="14"/>
          <w:szCs w:val="14"/>
        </w:rPr>
        <w:t>h</w:t>
      </w:r>
      <w:r>
        <w:rPr>
          <w:rFonts w:cs="Garamond" w:hAnsi="Garamond" w:eastAsia="Garamond" w:ascii="Garamond"/>
          <w:spacing w:val="23"/>
          <w:w w:val="100"/>
          <w:position w:val="5"/>
          <w:sz w:val="14"/>
          <w:szCs w:val="1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de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uden</w:t>
      </w:r>
      <w:r>
        <w:rPr>
          <w:rFonts w:cs="Garamond" w:hAnsi="Garamond" w:eastAsia="Garamond" w:ascii="Garamond"/>
          <w:spacing w:val="-2"/>
          <w:w w:val="100"/>
          <w:position w:val="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t</w:t>
      </w:r>
      <w:r>
        <w:rPr>
          <w:rFonts w:cs="Garamond" w:hAnsi="Garamond" w:eastAsia="Garamond" w:ascii="Garamond"/>
          <w:spacing w:val="-4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ve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ie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peci</w:t>
      </w:r>
      <w:r>
        <w:rPr>
          <w:rFonts w:cs="Garamond" w:hAnsi="Garamond" w:eastAsia="Garamond" w:ascii="Garamond"/>
          <w:spacing w:val="-1"/>
          <w:w w:val="100"/>
          <w:position w:val="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ne</w:t>
      </w:r>
      <w:r>
        <w:rPr>
          <w:rFonts w:cs="Garamond" w:hAnsi="Garamond" w:eastAsia="Garamond" w:ascii="Garamond"/>
          <w:spacing w:val="-3"/>
          <w:w w:val="100"/>
          <w:position w:val="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  <w:t>ds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uden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uden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beh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needs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uden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icip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8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Stud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b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iddle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hool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de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8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2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1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Science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U.S.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ivi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ies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cili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including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peci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needs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vels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gement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bell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olid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gend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check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icip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oveme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velo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ment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oll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mmunic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udent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beh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udent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ics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mpleme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udent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ivi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ojec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ive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individu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ches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hool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peci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needs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ehe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18"/>
      </w:pP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ad</w:t>
      </w:r>
      <w:r>
        <w:rPr>
          <w:rFonts w:cs="Garamond" w:hAnsi="Garamond" w:eastAsia="Garamond" w:ascii="Garamond"/>
          <w:b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hing</w:t>
      </w:r>
      <w:r>
        <w:rPr>
          <w:rFonts w:cs="Garamond" w:hAnsi="Garamond" w:eastAsia="Garamond" w:ascii="Garamond"/>
          <w:b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tan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Smith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ity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ommitm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1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ll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2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6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–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2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7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12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who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equi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demic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emo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ion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up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1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Semin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helped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ye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ove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eir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ing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kills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ed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ive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while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ining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lo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nned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ht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hm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ite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Nobel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z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18"/>
      </w:pPr>
      <w:r>
        <w:rPr>
          <w:rFonts w:cs="Arial" w:hAnsi="Arial" w:eastAsia="Arial" w:ascii="Arial"/>
          <w:b/>
          <w:sz w:val="28"/>
          <w:szCs w:val="28"/>
        </w:rPr>
      </w:r>
      <w:r>
        <w:rPr>
          <w:rFonts w:cs="Arial" w:hAnsi="Arial" w:eastAsia="Arial" w:ascii="Arial"/>
          <w:b/>
          <w:spacing w:val="-6"/>
          <w:sz w:val="28"/>
          <w:szCs w:val="28"/>
          <w:u w:val="thick" w:color="000000"/>
        </w:rPr>
        <w:t>A</w:t>
      </w:r>
      <w:r>
        <w:rPr>
          <w:rFonts w:cs="Arial" w:hAnsi="Arial" w:eastAsia="Arial" w:ascii="Arial"/>
          <w:b/>
          <w:spacing w:val="-6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2"/>
          <w:sz w:val="28"/>
          <w:szCs w:val="28"/>
          <w:u w:val="thick" w:color="000000"/>
        </w:rPr>
        <w:t>c</w:t>
      </w:r>
      <w:r>
        <w:rPr>
          <w:rFonts w:cs="Arial" w:hAnsi="Arial" w:eastAsia="Arial" w:ascii="Arial"/>
          <w:b/>
          <w:spacing w:val="2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  <w:t>t</w:t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1"/>
          <w:sz w:val="28"/>
          <w:szCs w:val="28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2"/>
          <w:sz w:val="28"/>
          <w:szCs w:val="28"/>
          <w:u w:val="thick" w:color="000000"/>
        </w:rPr>
        <w:t>v</w:t>
      </w:r>
      <w:r>
        <w:rPr>
          <w:rFonts w:cs="Arial" w:hAnsi="Arial" w:eastAsia="Arial" w:ascii="Arial"/>
          <w:b/>
          <w:spacing w:val="-2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1"/>
          <w:sz w:val="28"/>
          <w:szCs w:val="28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  <w:t>t</w:t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1"/>
          <w:sz w:val="28"/>
          <w:szCs w:val="28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92"/>
          <w:sz w:val="28"/>
          <w:szCs w:val="28"/>
          <w:u w:val="thick" w:color="000000"/>
        </w:rPr>
        <w:t> </w:t>
      </w:r>
      <w:r>
        <w:rPr>
          <w:rFonts w:cs="Arial" w:hAnsi="Arial" w:eastAsia="Arial" w:ascii="Arial"/>
          <w:b/>
          <w:spacing w:val="-92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  <w:t>&amp;</w:t>
      </w:r>
      <w:r>
        <w:rPr>
          <w:rFonts w:cs="Arial" w:hAnsi="Arial" w:eastAsia="Arial" w:ascii="Arial"/>
          <w:b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95"/>
          <w:sz w:val="28"/>
          <w:szCs w:val="28"/>
          <w:u w:val="thick" w:color="000000"/>
        </w:rPr>
        <w:t> </w:t>
      </w:r>
      <w:r>
        <w:rPr>
          <w:rFonts w:cs="Arial" w:hAnsi="Arial" w:eastAsia="Arial" w:ascii="Arial"/>
          <w:b/>
          <w:spacing w:val="-95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8"/>
          <w:szCs w:val="28"/>
          <w:u w:val="thick" w:color="000000"/>
        </w:rPr>
        <w:t>I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  <w:t>n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t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sz w:val="28"/>
          <w:szCs w:val="28"/>
          <w:u w:val="thick" w:color="000000"/>
        </w:rPr>
        <w:t>r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-2"/>
          <w:w w:val="10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b/>
          <w:spacing w:val="-2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t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sz w:val="28"/>
          <w:szCs w:val="28"/>
          <w:u w:val="thick" w:color="000000"/>
        </w:rPr>
        <w:t>s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55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Tea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ics,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mbe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2007–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ive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ice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er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Sessio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ou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lo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2002</w:t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exact" w:line="240"/>
        <w:ind w:left="441" w:right="2009"/>
      </w:pPr>
      <w:r>
        <w:rPr>
          <w:rFonts w:cs="Courier New" w:hAnsi="Courier New" w:eastAsia="Courier New" w:ascii="Courier New"/>
          <w:spacing w:val="0"/>
          <w:w w:val="100"/>
          <w:position w:val="2"/>
          <w:sz w:val="22"/>
          <w:szCs w:val="22"/>
        </w:rPr>
        <w:t>o</w:t>
      </w:r>
      <w:r>
        <w:rPr>
          <w:rFonts w:cs="Courier New" w:hAnsi="Courier New" w:eastAsia="Courier New" w:ascii="Courier New"/>
          <w:spacing w:val="96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O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g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ni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z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educ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ion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l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c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iv</w:t>
      </w:r>
      <w:r>
        <w:rPr>
          <w:rFonts w:cs="Garamond" w:hAnsi="Garamond" w:eastAsia="Garamond" w:ascii="Garamond"/>
          <w:spacing w:val="-2"/>
          <w:w w:val="100"/>
          <w:position w:val="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ies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f</w:t>
      </w:r>
      <w:r>
        <w:rPr>
          <w:rFonts w:cs="Garamond" w:hAnsi="Garamond" w:eastAsia="Garamond" w:ascii="Garamond"/>
          <w:spacing w:val="-2"/>
          <w:w w:val="100"/>
          <w:position w:val="2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r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chil</w:t>
      </w:r>
      <w:r>
        <w:rPr>
          <w:rFonts w:cs="Garamond" w:hAnsi="Garamond" w:eastAsia="Garamond" w:ascii="Garamond"/>
          <w:spacing w:val="-2"/>
          <w:w w:val="100"/>
          <w:position w:val="2"/>
          <w:sz w:val="22"/>
          <w:szCs w:val="22"/>
        </w:rPr>
        <w:t>d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en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t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s</w:t>
      </w:r>
      <w:r>
        <w:rPr>
          <w:rFonts w:cs="Garamond" w:hAnsi="Garamond" w:eastAsia="Garamond" w:ascii="Garamond"/>
          <w:spacing w:val="-2"/>
          <w:w w:val="100"/>
          <w:position w:val="2"/>
          <w:sz w:val="22"/>
          <w:szCs w:val="22"/>
        </w:rPr>
        <w:t>u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mmer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p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og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r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e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ching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w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i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ing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position w:val="2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d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b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a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ic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comp</w:t>
      </w:r>
      <w:r>
        <w:rPr>
          <w:rFonts w:cs="Garamond" w:hAnsi="Garamond" w:eastAsia="Garamond" w:ascii="Garamond"/>
          <w:spacing w:val="-2"/>
          <w:w w:val="100"/>
          <w:position w:val="2"/>
          <w:sz w:val="22"/>
          <w:szCs w:val="22"/>
        </w:rPr>
        <w:t>u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er</w:t>
      </w:r>
      <w:r>
        <w:rPr>
          <w:rFonts w:cs="Garamond" w:hAnsi="Garamond" w:eastAsia="Garamond" w:ascii="Garamond"/>
          <w:spacing w:val="-1"/>
          <w:w w:val="100"/>
          <w:position w:val="2"/>
          <w:sz w:val="22"/>
          <w:szCs w:val="22"/>
        </w:rPr>
        <w:t> </w:t>
      </w:r>
      <w:r>
        <w:rPr>
          <w:rFonts w:cs="Garamond" w:hAnsi="Garamond" w:eastAsia="Garamond" w:ascii="Garamond"/>
          <w:spacing w:val="1"/>
          <w:w w:val="100"/>
          <w:position w:val="2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2"/>
          <w:sz w:val="22"/>
          <w:szCs w:val="22"/>
        </w:rPr>
        <w:t>kills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8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ele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Volun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ee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2007</w:t>
      </w:r>
      <w:r>
        <w:rPr>
          <w:rFonts w:cs="Garamond" w:hAnsi="Garamond" w:eastAsia="Garamond" w:ascii="Garamond"/>
          <w:spacing w:val="1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2008</w:t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60"/>
        <w:ind w:left="118"/>
        <w:sectPr>
          <w:type w:val="continuous"/>
          <w:pgSz w:w="12240" w:h="15840"/>
          <w:pgMar w:top="1480" w:bottom="280" w:left="120" w:right="120"/>
        </w:sectPr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ver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8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ye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v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lley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so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f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all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x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es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oac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ex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ac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ic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l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cl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22"/>
          <w:szCs w:val="22"/>
        </w:rPr>
        <w:t>b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48"/>
          <w:szCs w:val="48"/>
        </w:rPr>
        <w:jc w:val="center"/>
        <w:spacing w:before="56"/>
        <w:ind w:left="1217" w:right="1585"/>
      </w:pP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a</w:t>
      </w:r>
      <w:r>
        <w:rPr>
          <w:rFonts w:cs="Garamond" w:hAnsi="Garamond" w:eastAsia="Garamond" w:ascii="Garamond"/>
          <w:b/>
          <w:spacing w:val="6"/>
          <w:w w:val="100"/>
          <w:sz w:val="48"/>
          <w:szCs w:val="48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r</w:t>
      </w:r>
      <w:r>
        <w:rPr>
          <w:rFonts w:cs="Garamond" w:hAnsi="Garamond" w:eastAsia="Garamond" w:ascii="Garamond"/>
          <w:b/>
          <w:spacing w:val="-10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r</w:t>
      </w:r>
      <w:r>
        <w:rPr>
          <w:rFonts w:cs="Garamond" w:hAnsi="Garamond" w:eastAsia="Garamond" w:ascii="Garamond"/>
          <w:b/>
          <w:spacing w:val="-12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-39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g</w:t>
      </w:r>
      <w:r>
        <w:rPr>
          <w:rFonts w:cs="Garamond" w:hAnsi="Garamond" w:eastAsia="Garamond" w:ascii="Garamond"/>
          <w:b/>
          <w:spacing w:val="-19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-3"/>
          <w:w w:val="100"/>
          <w:sz w:val="48"/>
          <w:szCs w:val="48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s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-17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-3"/>
          <w:w w:val="99"/>
          <w:sz w:val="48"/>
          <w:szCs w:val="48"/>
        </w:rPr>
        <w:t>R</w:t>
      </w:r>
      <w:r>
        <w:rPr>
          <w:rFonts w:cs="Garamond" w:hAnsi="Garamond" w:eastAsia="Garamond" w:ascii="Garamond"/>
          <w:b/>
          <w:spacing w:val="-1"/>
          <w:w w:val="99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0"/>
          <w:w w:val="99"/>
          <w:sz w:val="48"/>
          <w:szCs w:val="48"/>
        </w:rPr>
        <w:t>so</w:t>
      </w:r>
      <w:r>
        <w:rPr>
          <w:rFonts w:cs="Garamond" w:hAnsi="Garamond" w:eastAsia="Garamond" w:ascii="Garamond"/>
          <w:b/>
          <w:spacing w:val="-1"/>
          <w:w w:val="99"/>
          <w:sz w:val="48"/>
          <w:szCs w:val="48"/>
        </w:rPr>
        <w:t>u</w:t>
      </w:r>
      <w:r>
        <w:rPr>
          <w:rFonts w:cs="Garamond" w:hAnsi="Garamond" w:eastAsia="Garamond" w:ascii="Garamond"/>
          <w:b/>
          <w:spacing w:val="1"/>
          <w:w w:val="100"/>
          <w:sz w:val="48"/>
          <w:szCs w:val="48"/>
        </w:rPr>
        <w:t>r</w:t>
      </w:r>
      <w:r>
        <w:rPr>
          <w:rFonts w:cs="Garamond" w:hAnsi="Garamond" w:eastAsia="Garamond" w:ascii="Garamond"/>
          <w:b/>
          <w:spacing w:val="1"/>
          <w:w w:val="99"/>
          <w:sz w:val="48"/>
          <w:szCs w:val="48"/>
        </w:rPr>
        <w:t>c</w:t>
      </w:r>
      <w:r>
        <w:rPr>
          <w:rFonts w:cs="Garamond" w:hAnsi="Garamond" w:eastAsia="Garamond" w:ascii="Garamond"/>
          <w:b/>
          <w:spacing w:val="1"/>
          <w:w w:val="99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0"/>
          <w:w w:val="99"/>
          <w:sz w:val="48"/>
          <w:szCs w:val="48"/>
        </w:rPr>
        <w:t>s</w:t>
      </w:r>
      <w:r>
        <w:rPr>
          <w:rFonts w:cs="Garamond" w:hAnsi="Garamond" w:eastAsia="Garamond" w:ascii="Garamond"/>
          <w:spacing w:val="0"/>
          <w:w w:val="100"/>
          <w:sz w:val="48"/>
          <w:szCs w:val="4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106" w:right="441"/>
      </w:pP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tting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lp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ting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ting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ollo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ble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lumni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: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6" w:right="2584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Gina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lmo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’s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hool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ith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umni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by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ppointm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1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topi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luding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1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job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ill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6" w:right="549"/>
      </w:pP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ide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ic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ul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mmunit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4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ble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-in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hyperlink r:id="rId14"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spacing w:val="0"/>
            <w:w w:val="99"/>
            <w:sz w:val="24"/>
            <w:szCs w:val="24"/>
          </w:rPr>
          <w:t>p</w:t>
        </w:r>
        <w:r>
          <w:rPr>
            <w:rFonts w:cs="Garamond" w:hAnsi="Garamond" w:eastAsia="Garamond" w:ascii="Garamond"/>
            <w:spacing w:val="1"/>
            <w:w w:val="99"/>
            <w:sz w:val="24"/>
            <w:szCs w:val="24"/>
          </w:rPr>
          <w:t>e</w:t>
        </w:r>
        <w:r>
          <w:rPr>
            <w:rFonts w:cs="Garamond" w:hAnsi="Garamond" w:eastAsia="Garamond" w:ascii="Garamond"/>
            <w:spacing w:val="1"/>
            <w:w w:val="99"/>
            <w:sz w:val="24"/>
            <w:szCs w:val="24"/>
          </w:rPr>
          <w:t>e</w:t>
        </w:r>
        <w:r>
          <w:rPr>
            <w:rFonts w:cs="Garamond" w:hAnsi="Garamond" w:eastAsia="Garamond" w:ascii="Garamond"/>
            <w:spacing w:val="-1"/>
            <w:w w:val="99"/>
            <w:sz w:val="24"/>
            <w:szCs w:val="24"/>
          </w:rPr>
          <w:t>r</w:t>
        </w:r>
        <w:r>
          <w:rPr>
            <w:rFonts w:cs="Garamond" w:hAnsi="Garamond" w:eastAsia="Garamond" w:ascii="Garamond"/>
            <w:spacing w:val="1"/>
            <w:w w:val="99"/>
            <w:sz w:val="24"/>
            <w:szCs w:val="24"/>
          </w:rPr>
          <w:t>c</w:t>
        </w:r>
        <w:r>
          <w:rPr>
            <w:rFonts w:cs="Garamond" w:hAnsi="Garamond" w:eastAsia="Garamond" w:ascii="Garamond"/>
            <w:spacing w:val="1"/>
            <w:w w:val="99"/>
            <w:sz w:val="24"/>
            <w:szCs w:val="24"/>
          </w:rPr>
          <w:t>a</w:t>
        </w:r>
        <w:r>
          <w:rPr>
            <w:rFonts w:cs="Garamond" w:hAnsi="Garamond" w:eastAsia="Garamond" w:ascii="Garamond"/>
            <w:spacing w:val="-1"/>
            <w:w w:val="99"/>
            <w:sz w:val="24"/>
            <w:szCs w:val="24"/>
          </w:rPr>
          <w:t>r</w:t>
        </w:r>
        <w:r>
          <w:rPr>
            <w:rFonts w:cs="Garamond" w:hAnsi="Garamond" w:eastAsia="Garamond" w:ascii="Garamond"/>
            <w:spacing w:val="1"/>
            <w:w w:val="99"/>
            <w:sz w:val="24"/>
            <w:szCs w:val="24"/>
          </w:rPr>
          <w:t>e</w:t>
        </w:r>
        <w:r>
          <w:rPr>
            <w:rFonts w:cs="Garamond" w:hAnsi="Garamond" w:eastAsia="Garamond" w:ascii="Garamond"/>
            <w:spacing w:val="1"/>
            <w:w w:val="99"/>
            <w:sz w:val="24"/>
            <w:szCs w:val="24"/>
          </w:rPr>
          <w:t>e</w:t>
        </w:r>
        <w:r>
          <w:rPr>
            <w:rFonts w:cs="Garamond" w:hAnsi="Garamond" w:eastAsia="Garamond" w:ascii="Garamond"/>
            <w:spacing w:val="-1"/>
            <w:w w:val="99"/>
            <w:sz w:val="24"/>
            <w:szCs w:val="24"/>
          </w:rPr>
          <w:t>r</w:t>
        </w:r>
        <w:r>
          <w:rPr>
            <w:rFonts w:cs="Garamond" w:hAnsi="Garamond" w:eastAsia="Garamond" w:ascii="Garamond"/>
            <w:spacing w:val="1"/>
            <w:w w:val="99"/>
            <w:sz w:val="24"/>
            <w:szCs w:val="24"/>
          </w:rPr>
          <w:t>a</w:t>
        </w:r>
        <w:r>
          <w:rPr>
            <w:rFonts w:cs="Garamond" w:hAnsi="Garamond" w:eastAsia="Garamond" w:ascii="Garamond"/>
            <w:spacing w:val="-2"/>
            <w:w w:val="99"/>
            <w:sz w:val="24"/>
            <w:szCs w:val="24"/>
          </w:rPr>
          <w:t>d</w:t>
        </w:r>
        <w:r>
          <w:rPr>
            <w:rFonts w:cs="Garamond" w:hAnsi="Garamond" w:eastAsia="Garamond" w:ascii="Garamond"/>
            <w:spacing w:val="1"/>
            <w:w w:val="99"/>
            <w:sz w:val="24"/>
            <w:szCs w:val="24"/>
          </w:rPr>
          <w:t>v</w:t>
        </w:r>
        <w:r>
          <w:rPr>
            <w:rFonts w:cs="Garamond" w:hAnsi="Garamond" w:eastAsia="Garamond" w:ascii="Garamond"/>
            <w:spacing w:val="0"/>
            <w:w w:val="99"/>
            <w:sz w:val="24"/>
            <w:szCs w:val="24"/>
          </w:rPr>
          <w:t>i</w:t>
        </w:r>
        <w:r>
          <w:rPr>
            <w:rFonts w:cs="Garamond" w:hAnsi="Garamond" w:eastAsia="Garamond" w:ascii="Garamond"/>
            <w:spacing w:val="-1"/>
            <w:w w:val="99"/>
            <w:sz w:val="24"/>
            <w:szCs w:val="24"/>
          </w:rPr>
          <w:t>s</w:t>
        </w:r>
        <w:r>
          <w:rPr>
            <w:rFonts w:cs="Garamond" w:hAnsi="Garamond" w:eastAsia="Garamond" w:ascii="Garamond"/>
            <w:spacing w:val="0"/>
            <w:w w:val="99"/>
            <w:sz w:val="24"/>
            <w:szCs w:val="24"/>
          </w:rPr>
          <w:t>o</w:t>
        </w:r>
        <w:r>
          <w:rPr>
            <w:rFonts w:cs="Garamond" w:hAnsi="Garamond" w:eastAsia="Garamond" w:ascii="Garamond"/>
            <w:spacing w:val="-1"/>
            <w:w w:val="99"/>
            <w:sz w:val="24"/>
            <w:szCs w:val="24"/>
          </w:rPr>
          <w:t>r</w:t>
        </w:r>
        <w:r>
          <w:rPr>
            <w:rFonts w:cs="Garamond" w:hAnsi="Garamond" w:eastAsia="Garamond" w:ascii="Garamond"/>
            <w:spacing w:val="1"/>
            <w:w w:val="99"/>
            <w:sz w:val="24"/>
            <w:szCs w:val="24"/>
          </w:rPr>
          <w:t>@</w:t>
        </w:r>
        <w:r>
          <w:rPr>
            <w:rFonts w:cs="Garamond" w:hAnsi="Garamond" w:eastAsia="Garamond" w:ascii="Garamond"/>
            <w:spacing w:val="0"/>
            <w:w w:val="99"/>
            <w:sz w:val="24"/>
            <w:szCs w:val="24"/>
          </w:rPr>
          <w:t>d</w:t>
        </w:r>
        <w:r>
          <w:rPr>
            <w:rFonts w:cs="Garamond" w:hAnsi="Garamond" w:eastAsia="Garamond" w:ascii="Garamond"/>
            <w:spacing w:val="1"/>
            <w:w w:val="99"/>
            <w:sz w:val="24"/>
            <w:szCs w:val="24"/>
          </w:rPr>
          <w:t>e</w:t>
        </w:r>
        <w:r>
          <w:rPr>
            <w:rFonts w:cs="Garamond" w:hAnsi="Garamond" w:eastAsia="Garamond" w:ascii="Garamond"/>
            <w:spacing w:val="0"/>
            <w:w w:val="99"/>
            <w:sz w:val="24"/>
            <w:szCs w:val="24"/>
          </w:rPr>
          <w:t>p</w:t>
        </w:r>
        <w:r>
          <w:rPr>
            <w:rFonts w:cs="Garamond" w:hAnsi="Garamond" w:eastAsia="Garamond" w:ascii="Garamond"/>
            <w:spacing w:val="1"/>
            <w:w w:val="99"/>
            <w:sz w:val="24"/>
            <w:szCs w:val="24"/>
          </w:rPr>
          <w:t>a</w:t>
        </w:r>
        <w:r>
          <w:rPr>
            <w:rFonts w:cs="Garamond" w:hAnsi="Garamond" w:eastAsia="Garamond" w:ascii="Garamond"/>
            <w:spacing w:val="-2"/>
            <w:w w:val="99"/>
            <w:sz w:val="24"/>
            <w:szCs w:val="24"/>
          </w:rPr>
          <w:t>u</w:t>
        </w:r>
        <w:r>
          <w:rPr>
            <w:rFonts w:cs="Garamond" w:hAnsi="Garamond" w:eastAsia="Garamond" w:ascii="Garamond"/>
            <w:spacing w:val="0"/>
            <w:w w:val="99"/>
            <w:sz w:val="24"/>
            <w:szCs w:val="24"/>
          </w:rPr>
          <w:t>l</w:t>
        </w:r>
        <w:r>
          <w:rPr>
            <w:rFonts w:cs="Garamond" w:hAnsi="Garamond" w:eastAsia="Garamond" w:ascii="Garamond"/>
            <w:spacing w:val="0"/>
            <w:w w:val="99"/>
            <w:sz w:val="24"/>
            <w:szCs w:val="24"/>
          </w:rPr>
          <w:t>.</w:t>
        </w:r>
        <w:r>
          <w:rPr>
            <w:rFonts w:cs="Garamond" w:hAnsi="Garamond" w:eastAsia="Garamond" w:ascii="Garamond"/>
            <w:spacing w:val="1"/>
            <w:w w:val="99"/>
            <w:sz w:val="24"/>
            <w:szCs w:val="24"/>
          </w:rPr>
          <w:t>e</w:t>
        </w:r>
        <w:r>
          <w:rPr>
            <w:rFonts w:cs="Garamond" w:hAnsi="Garamond" w:eastAsia="Garamond" w:ascii="Garamond"/>
            <w:spacing w:val="0"/>
            <w:w w:val="99"/>
            <w:sz w:val="24"/>
            <w:szCs w:val="24"/>
          </w:rPr>
          <w:t>du</w:t>
        </w:r>
      </w:hyperlink>
      <w:r>
        <w:rPr>
          <w:rFonts w:cs="Garamond" w:hAnsi="Garamond" w:eastAsia="Garamond" w:ascii="Garamond"/>
          <w:spacing w:val="2"/>
          <w:w w:val="99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qu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job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qu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6"/>
      </w:pP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hli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6"/>
      </w:pP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ume</w:t>
      </w:r>
      <w:r>
        <w:rPr>
          <w:rFonts w:cs="Garamond" w:hAnsi="Garamond" w:eastAsia="Garamond" w:ascii="Garamond"/>
          <w:spacing w:val="-5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itin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-6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int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-1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po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olio</w:t>
      </w:r>
      <w:r>
        <w:rPr>
          <w:rFonts w:cs="Garamond" w:hAnsi="Garamond" w:eastAsia="Garamond" w:ascii="Garamond"/>
          <w:spacing w:val="-7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tion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-1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job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hing</w:t>
      </w:r>
      <w:r>
        <w:rPr>
          <w:rFonts w:cs="Garamond" w:hAnsi="Garamond" w:eastAsia="Garamond" w:ascii="Garamond"/>
          <w:spacing w:val="-7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or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6"/>
      </w:pP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it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ound</w:t>
      </w:r>
      <w:r>
        <w:rPr>
          <w:rFonts w:cs="Garamond" w:hAnsi="Garamond" w:eastAsia="Garamond" w:ascii="Garamond"/>
          <w:b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nni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b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: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tfoli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ep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6"/>
      </w:pPr>
      <w:r>
        <w:rPr>
          <w:rFonts w:cs="Garamond" w:hAnsi="Garamond" w:eastAsia="Garamond" w:ascii="Garamond"/>
          <w:b/>
          <w:spacing w:val="-1"/>
          <w:w w:val="100"/>
          <w:position w:val="1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it</w:t>
      </w:r>
      <w:r>
        <w:rPr>
          <w:rFonts w:cs="Garamond" w:hAnsi="Garamond" w:eastAsia="Garamond" w:ascii="Garamond"/>
          <w:b/>
          <w:spacing w:val="-3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the</w:t>
      </w:r>
      <w:r>
        <w:rPr>
          <w:rFonts w:cs="Garamond" w:hAnsi="Garamond" w:eastAsia="Garamond" w:ascii="Garamond"/>
          <w:b/>
          <w:spacing w:val="-3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3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ound</w:t>
      </w:r>
      <w:r>
        <w:rPr>
          <w:rFonts w:cs="Garamond" w:hAnsi="Garamond" w:eastAsia="Garamond" w:ascii="Garamond"/>
          <w:b/>
          <w:spacing w:val="-7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u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nni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b/>
          <w:spacing w:val="-9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: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J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ob</w:t>
      </w:r>
      <w:r>
        <w:rPr>
          <w:rFonts w:cs="Garamond" w:hAnsi="Garamond" w:eastAsia="Garamond" w:ascii="Garamond"/>
          <w:b/>
          <w:spacing w:val="-3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-6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b/>
          <w:spacing w:val="-4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nt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iew</w:t>
      </w:r>
      <w:r>
        <w:rPr>
          <w:rFonts w:cs="Garamond" w:hAnsi="Garamond" w:eastAsia="Garamond" w:ascii="Garamond"/>
          <w:b/>
          <w:spacing w:val="-7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epa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ion</w:t>
      </w:r>
      <w:r>
        <w:rPr>
          <w:rFonts w:cs="Garamond" w:hAnsi="Garamond" w:eastAsia="Garamond" w:ascii="Garamond"/>
          <w:b/>
          <w:spacing w:val="-1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2"/>
        <w:ind w:left="106" w:right="445"/>
      </w:pP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ill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lp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job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hing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6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aking</w:t>
      </w:r>
      <w:r>
        <w:rPr>
          <w:rFonts w:cs="Garamond" w:hAnsi="Garamond" w:eastAsia="Garamond" w:ascii="Garamond"/>
          <w:b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ade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–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tfoli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b/>
          <w:spacing w:val="4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(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p)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106" w:right="540"/>
      </w:pP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1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not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only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utili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z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hnol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oom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but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mon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lly</w:t>
      </w:r>
      <w:r>
        <w:rPr>
          <w:rFonts w:cs="Garamond" w:hAnsi="Garamond" w:eastAsia="Garamond" w:ascii="Garamond"/>
          <w:spacing w:val="-1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hout</w:t>
      </w:r>
      <w:r>
        <w:rPr>
          <w:rFonts w:cs="Garamond" w:hAnsi="Garamond" w:eastAsia="Garamond" w:ascii="Garamond"/>
          <w:spacing w:val="-1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job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-on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o-p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ng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odu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-po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olio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6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6"/>
      </w:pP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hi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-4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k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hop</w:t>
      </w:r>
      <w:r>
        <w:rPr>
          <w:rFonts w:cs="Garamond" w:hAnsi="Garamond" w:eastAsia="Garamond" w:ascii="Garamond"/>
          <w:spacing w:val="-5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-4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id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-7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’s</w:t>
      </w:r>
      <w:r>
        <w:rPr>
          <w:rFonts w:cs="Garamond" w:hAnsi="Garamond" w:eastAsia="Garamond" w:ascii="Garamond"/>
          <w:spacing w:val="-8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cti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9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-4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di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ff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nt</w:t>
      </w:r>
      <w:r>
        <w:rPr>
          <w:rFonts w:cs="Garamond" w:hAnsi="Garamond" w:eastAsia="Garamond" w:ascii="Garamond"/>
          <w:spacing w:val="-6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u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bli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-6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-8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lt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nati</w:t>
      </w:r>
      <w:r>
        <w:rPr>
          <w:rFonts w:cs="Garamond" w:hAnsi="Garamond" w:eastAsia="Garamond" w:ascii="Garamond"/>
          <w:spacing w:val="-2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9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ttin</w:t>
      </w:r>
      <w:r>
        <w:rPr>
          <w:rFonts w:cs="Garamond" w:hAnsi="Garamond" w:eastAsia="Garamond" w:ascii="Garamond"/>
          <w:spacing w:val="1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look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2"/>
        <w:ind w:left="106" w:right="520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5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ul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oppo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tunity</w:t>
      </w:r>
      <w:r>
        <w:rPr>
          <w:rFonts w:cs="Garamond" w:hAnsi="Garamond" w:eastAsia="Garamond" w:ascii="Garamond"/>
          <w:spacing w:val="-1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lk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hool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dmini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1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hool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oundt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ble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ith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6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he</w:t>
      </w:r>
      <w:r>
        <w:rPr>
          <w:rFonts w:cs="Garamond" w:hAnsi="Garamond" w:eastAsia="Garamond" w:ascii="Garamond"/>
          <w:b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’s</w:t>
      </w:r>
      <w:r>
        <w:rPr>
          <w:rFonts w:cs="Garamond" w:hAnsi="Garamond" w:eastAsia="Garamond" w:ascii="Garamond"/>
          <w:b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"/>
        <w:ind w:left="106" w:right="610"/>
      </w:pP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ul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’s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nnu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’s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oppo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tunity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ith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-d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ly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ul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hool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du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ill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omplete</w:t>
      </w:r>
      <w:r>
        <w:rPr>
          <w:rFonts w:cs="Garamond" w:hAnsi="Garamond" w:eastAsia="Garamond" w:ascii="Garamond"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omp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hing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x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ien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hin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6" w:right="5717"/>
      </w:pP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ll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tion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und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by</w:t>
      </w:r>
      <w:r>
        <w:rPr>
          <w:rFonts w:cs="Garamond" w:hAnsi="Garamond" w:eastAsia="Garamond" w:ascii="Garamond"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ing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hyperlink r:id="rId15"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http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: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//d</w:t>
        </w:r>
        <w:r>
          <w:rPr>
            <w:rFonts w:cs="Garamond" w:hAnsi="Garamond" w:eastAsia="Garamond" w:ascii="Garamond"/>
            <w:spacing w:val="1"/>
            <w:w w:val="100"/>
            <w:sz w:val="24"/>
            <w:szCs w:val="24"/>
          </w:rPr>
          <w:t>e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p</w:t>
        </w:r>
        <w:r>
          <w:rPr>
            <w:rFonts w:cs="Garamond" w:hAnsi="Garamond" w:eastAsia="Garamond" w:ascii="Garamond"/>
            <w:spacing w:val="1"/>
            <w:w w:val="100"/>
            <w:sz w:val="24"/>
            <w:szCs w:val="24"/>
          </w:rPr>
          <w:t>a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ul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.</w:t>
        </w:r>
        <w:r>
          <w:rPr>
            <w:rFonts w:cs="Garamond" w:hAnsi="Garamond" w:eastAsia="Garamond" w:ascii="Garamond"/>
            <w:spacing w:val="1"/>
            <w:w w:val="100"/>
            <w:sz w:val="24"/>
            <w:szCs w:val="24"/>
          </w:rPr>
          <w:t>e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xp</w:t>
        </w:r>
        <w:r>
          <w:rPr>
            <w:rFonts w:cs="Garamond" w:hAnsi="Garamond" w:eastAsia="Garamond" w:ascii="Garamond"/>
            <w:spacing w:val="1"/>
            <w:w w:val="100"/>
            <w:sz w:val="24"/>
            <w:szCs w:val="24"/>
          </w:rPr>
          <w:t>e</w:t>
        </w:r>
        <w:r>
          <w:rPr>
            <w:rFonts w:cs="Garamond" w:hAnsi="Garamond" w:eastAsia="Garamond" w:ascii="Garamond"/>
            <w:spacing w:val="-1"/>
            <w:w w:val="100"/>
            <w:sz w:val="24"/>
            <w:szCs w:val="24"/>
          </w:rPr>
          <w:t>r</w:t>
        </w:r>
        <w:r>
          <w:rPr>
            <w:rFonts w:cs="Garamond" w:hAnsi="Garamond" w:eastAsia="Garamond" w:ascii="Garamond"/>
            <w:spacing w:val="-2"/>
            <w:w w:val="100"/>
            <w:sz w:val="24"/>
            <w:szCs w:val="24"/>
          </w:rPr>
          <w:t>i</w:t>
        </w:r>
        <w:r>
          <w:rPr>
            <w:rFonts w:cs="Garamond" w:hAnsi="Garamond" w:eastAsia="Garamond" w:ascii="Garamond"/>
            <w:spacing w:val="1"/>
            <w:w w:val="100"/>
            <w:sz w:val="24"/>
            <w:szCs w:val="24"/>
          </w:rPr>
          <w:t>e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n</w:t>
        </w:r>
        <w:r>
          <w:rPr>
            <w:rFonts w:cs="Garamond" w:hAnsi="Garamond" w:eastAsia="Garamond" w:ascii="Garamond"/>
            <w:spacing w:val="1"/>
            <w:w w:val="100"/>
            <w:sz w:val="24"/>
            <w:szCs w:val="24"/>
          </w:rPr>
          <w:t>c</w:t>
        </w:r>
        <w:r>
          <w:rPr>
            <w:rFonts w:cs="Garamond" w:hAnsi="Garamond" w:eastAsia="Garamond" w:ascii="Garamond"/>
            <w:spacing w:val="1"/>
            <w:w w:val="100"/>
            <w:sz w:val="24"/>
            <w:szCs w:val="24"/>
          </w:rPr>
          <w:t>e</w:t>
        </w:r>
        <w:r>
          <w:rPr>
            <w:rFonts w:cs="Garamond" w:hAnsi="Garamond" w:eastAsia="Garamond" w:ascii="Garamond"/>
            <w:spacing w:val="-2"/>
            <w:w w:val="100"/>
            <w:sz w:val="24"/>
            <w:szCs w:val="24"/>
          </w:rPr>
          <w:t>.</w:t>
        </w:r>
        <w:r>
          <w:rPr>
            <w:rFonts w:cs="Garamond" w:hAnsi="Garamond" w:eastAsia="Garamond" w:ascii="Garamond"/>
            <w:spacing w:val="1"/>
            <w:w w:val="100"/>
            <w:sz w:val="24"/>
            <w:szCs w:val="24"/>
          </w:rPr>
          <w:t>c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om/</w:t>
        </w:r>
        <w:r>
          <w:rPr>
            <w:rFonts w:cs="Garamond" w:hAnsi="Garamond" w:eastAsia="Garamond" w:ascii="Garamond"/>
            <w:spacing w:val="1"/>
            <w:w w:val="100"/>
            <w:sz w:val="24"/>
            <w:szCs w:val="24"/>
          </w:rPr>
          <w:t>e</w:t>
        </w:r>
        <w:r>
          <w:rPr>
            <w:rFonts w:cs="Garamond" w:hAnsi="Garamond" w:eastAsia="Garamond" w:ascii="Garamond"/>
            <w:spacing w:val="-1"/>
            <w:w w:val="100"/>
            <w:sz w:val="24"/>
            <w:szCs w:val="24"/>
          </w:rPr>
          <w:t>r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/</w:t>
        </w:r>
        <w:r>
          <w:rPr>
            <w:rFonts w:cs="Garamond" w:hAnsi="Garamond" w:eastAsia="Garamond" w:ascii="Garamond"/>
            <w:spacing w:val="-1"/>
            <w:w w:val="100"/>
            <w:sz w:val="24"/>
            <w:szCs w:val="24"/>
          </w:rPr>
          <w:t>s</w:t>
        </w:r>
        <w:r>
          <w:rPr>
            <w:rFonts w:cs="Garamond" w:hAnsi="Garamond" w:eastAsia="Garamond" w:ascii="Garamond"/>
            <w:spacing w:val="1"/>
            <w:w w:val="100"/>
            <w:sz w:val="24"/>
            <w:szCs w:val="24"/>
          </w:rPr>
          <w:t>e</w:t>
        </w:r>
        <w:r>
          <w:rPr>
            <w:rFonts w:cs="Garamond" w:hAnsi="Garamond" w:eastAsia="Garamond" w:ascii="Garamond"/>
            <w:spacing w:val="1"/>
            <w:w w:val="100"/>
            <w:sz w:val="24"/>
            <w:szCs w:val="24"/>
          </w:rPr>
          <w:t>c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u</w:t>
        </w:r>
        <w:r>
          <w:rPr>
            <w:rFonts w:cs="Garamond" w:hAnsi="Garamond" w:eastAsia="Garamond" w:ascii="Garamond"/>
            <w:spacing w:val="-1"/>
            <w:w w:val="100"/>
            <w:sz w:val="24"/>
            <w:szCs w:val="24"/>
          </w:rPr>
          <w:t>r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it</w:t>
        </w:r>
        <w:r>
          <w:rPr>
            <w:rFonts w:cs="Garamond" w:hAnsi="Garamond" w:eastAsia="Garamond" w:ascii="Garamond"/>
            <w:spacing w:val="1"/>
            <w:w w:val="100"/>
            <w:sz w:val="24"/>
            <w:szCs w:val="24"/>
          </w:rPr>
          <w:t>y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/lo</w:t>
        </w:r>
        <w:r>
          <w:rPr>
            <w:rFonts w:cs="Garamond" w:hAnsi="Garamond" w:eastAsia="Garamond" w:ascii="Garamond"/>
            <w:spacing w:val="1"/>
            <w:w w:val="100"/>
            <w:sz w:val="24"/>
            <w:szCs w:val="24"/>
          </w:rPr>
          <w:t>g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in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.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j</w:t>
        </w:r>
        <w:r>
          <w:rPr>
            <w:rFonts w:cs="Garamond" w:hAnsi="Garamond" w:eastAsia="Garamond" w:ascii="Garamond"/>
            <w:spacing w:val="-1"/>
            <w:w w:val="100"/>
            <w:sz w:val="24"/>
            <w:szCs w:val="24"/>
          </w:rPr>
          <w:t>s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  <w:t>p</w:t>
        </w:r>
      </w:hyperlink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lineRule="exact" w:line="260"/>
        <w:ind w:left="172" w:right="545"/>
      </w:pP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onta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-8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dule</w:t>
      </w:r>
      <w:r>
        <w:rPr>
          <w:rFonts w:cs="Garamond" w:hAnsi="Garamond" w:eastAsia="Garamond" w:ascii="Garamond"/>
          <w:b/>
          <w:spacing w:val="-9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an</w:t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appo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ntm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nt</w:t>
      </w:r>
      <w:r>
        <w:rPr>
          <w:rFonts w:cs="Garamond" w:hAnsi="Garamond" w:eastAsia="Garamond" w:ascii="Garamond"/>
          <w:b/>
          <w:spacing w:val="-1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wi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b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-6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b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any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q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ui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b/>
          <w:spacing w:val="-7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b/>
          <w:spacing w:val="-4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may</w:t>
      </w:r>
      <w:r>
        <w:rPr>
          <w:rFonts w:cs="Garamond" w:hAnsi="Garamond" w:eastAsia="Garamond" w:ascii="Garamond"/>
          <w:b/>
          <w:spacing w:val="-3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24"/>
          <w:szCs w:val="24"/>
        </w:rPr>
        <w:t>ha</w:t>
      </w:r>
      <w:r>
        <w:rPr>
          <w:rFonts w:cs="Garamond" w:hAnsi="Garamond" w:eastAsia="Garamond" w:ascii="Garamond"/>
          <w:b/>
          <w:spacing w:val="1"/>
          <w:w w:val="99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1"/>
          <w:w w:val="99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99"/>
          <w:sz w:val="24"/>
          <w:szCs w:val="24"/>
        </w:rPr>
        <w:t>: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4" w:lineRule="exact" w:line="240"/>
        <w:sectPr>
          <w:pgMar w:header="0" w:footer="307" w:top="720" w:bottom="280" w:left="400" w:right="120"/>
          <w:pgSz w:w="12240" w:h="15840"/>
        </w:sectPr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32"/>
          <w:szCs w:val="32"/>
        </w:rPr>
        <w:jc w:val="center"/>
        <w:spacing w:before="28"/>
        <w:ind w:left="1678" w:right="535"/>
      </w:pPr>
      <w:r>
        <w:rPr>
          <w:rFonts w:cs="Garamond" w:hAnsi="Garamond" w:eastAsia="Garamond" w:ascii="Garamond"/>
          <w:b/>
          <w:spacing w:val="-1"/>
          <w:w w:val="100"/>
          <w:sz w:val="32"/>
          <w:szCs w:val="3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32"/>
          <w:szCs w:val="32"/>
        </w:rPr>
        <w:t>n</w:t>
      </w:r>
      <w:r>
        <w:rPr>
          <w:rFonts w:cs="Garamond" w:hAnsi="Garamond" w:eastAsia="Garamond" w:ascii="Garamond"/>
          <w:b/>
          <w:spacing w:val="2"/>
          <w:w w:val="100"/>
          <w:sz w:val="32"/>
          <w:szCs w:val="32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o</w:t>
      </w:r>
      <w:r>
        <w:rPr>
          <w:rFonts w:cs="Garamond" w:hAnsi="Garamond" w:eastAsia="Garamond" w:ascii="Garamond"/>
          <w:b/>
          <w:spacing w:val="1"/>
          <w:w w:val="100"/>
          <w:sz w:val="32"/>
          <w:szCs w:val="3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n</w:t>
      </w:r>
      <w:r>
        <w:rPr>
          <w:rFonts w:cs="Garamond" w:hAnsi="Garamond" w:eastAsia="Garamond" w:ascii="Garamond"/>
          <w:b/>
          <w:spacing w:val="-10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-9"/>
          <w:w w:val="100"/>
          <w:sz w:val="32"/>
          <w:szCs w:val="32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32"/>
          <w:szCs w:val="3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32"/>
          <w:szCs w:val="3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k</w:t>
      </w:r>
      <w:r>
        <w:rPr>
          <w:rFonts w:cs="Garamond" w:hAnsi="Garamond" w:eastAsia="Garamond" w:ascii="Garamond"/>
          <w:b/>
          <w:spacing w:val="-6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C</w:t>
      </w:r>
      <w:r>
        <w:rPr>
          <w:rFonts w:cs="Garamond" w:hAnsi="Garamond" w:eastAsia="Garamond" w:ascii="Garamond"/>
          <w:b/>
          <w:spacing w:val="3"/>
          <w:w w:val="99"/>
          <w:sz w:val="32"/>
          <w:szCs w:val="32"/>
        </w:rPr>
        <w:t>a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m</w:t>
      </w:r>
      <w:r>
        <w:rPr>
          <w:rFonts w:cs="Garamond" w:hAnsi="Garamond" w:eastAsia="Garamond" w:ascii="Garamond"/>
          <w:b/>
          <w:spacing w:val="2"/>
          <w:w w:val="99"/>
          <w:sz w:val="32"/>
          <w:szCs w:val="32"/>
        </w:rPr>
        <w:t>p</w:t>
      </w:r>
      <w:r>
        <w:rPr>
          <w:rFonts w:cs="Garamond" w:hAnsi="Garamond" w:eastAsia="Garamond" w:ascii="Garamond"/>
          <w:b/>
          <w:spacing w:val="-1"/>
          <w:w w:val="99"/>
          <w:sz w:val="32"/>
          <w:szCs w:val="32"/>
        </w:rPr>
        <w:t>u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s</w:t>
      </w:r>
      <w:r>
        <w:rPr>
          <w:rFonts w:cs="Garamond" w:hAnsi="Garamond" w:eastAsia="Garamond" w:ascii="Garamond"/>
          <w:spacing w:val="0"/>
          <w:w w:val="100"/>
          <w:sz w:val="32"/>
          <w:szCs w:val="32"/>
        </w:rPr>
      </w:r>
    </w:p>
    <w:p>
      <w:pPr>
        <w:rPr>
          <w:rFonts w:cs="Garamond" w:hAnsi="Garamond" w:eastAsia="Garamond" w:ascii="Garamond"/>
          <w:sz w:val="32"/>
          <w:szCs w:val="32"/>
        </w:rPr>
        <w:jc w:val="center"/>
        <w:ind w:left="1099" w:right="-44"/>
      </w:pP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2</w:t>
      </w:r>
      <w:r>
        <w:rPr>
          <w:rFonts w:cs="Garamond" w:hAnsi="Garamond" w:eastAsia="Garamond" w:ascii="Garamond"/>
          <w:b/>
          <w:spacing w:val="2"/>
          <w:w w:val="100"/>
          <w:sz w:val="32"/>
          <w:szCs w:val="32"/>
        </w:rPr>
        <w:t>3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20</w:t>
      </w:r>
      <w:r>
        <w:rPr>
          <w:rFonts w:cs="Garamond" w:hAnsi="Garamond" w:eastAsia="Garamond" w:ascii="Garamond"/>
          <w:b/>
          <w:spacing w:val="-5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5"/>
          <w:w w:val="100"/>
          <w:sz w:val="32"/>
          <w:szCs w:val="32"/>
        </w:rPr>
        <w:t>K</w:t>
      </w:r>
      <w:r>
        <w:rPr>
          <w:rFonts w:cs="Garamond" w:hAnsi="Garamond" w:eastAsia="Garamond" w:ascii="Garamond"/>
          <w:b/>
          <w:spacing w:val="2"/>
          <w:w w:val="100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2"/>
          <w:w w:val="100"/>
          <w:sz w:val="32"/>
          <w:szCs w:val="32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mo</w:t>
      </w:r>
      <w:r>
        <w:rPr>
          <w:rFonts w:cs="Garamond" w:hAnsi="Garamond" w:eastAsia="Garamond" w:ascii="Garamond"/>
          <w:b/>
          <w:spacing w:val="6"/>
          <w:w w:val="100"/>
          <w:sz w:val="32"/>
          <w:szCs w:val="3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-11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-8"/>
          <w:w w:val="100"/>
          <w:sz w:val="32"/>
          <w:szCs w:val="32"/>
        </w:rPr>
        <w:t>A</w:t>
      </w:r>
      <w:r>
        <w:rPr>
          <w:rFonts w:cs="Garamond" w:hAnsi="Garamond" w:eastAsia="Garamond" w:ascii="Garamond"/>
          <w:b/>
          <w:spacing w:val="-4"/>
          <w:w w:val="100"/>
          <w:sz w:val="32"/>
          <w:szCs w:val="32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e,</w:t>
      </w:r>
      <w:r>
        <w:rPr>
          <w:rFonts w:cs="Garamond" w:hAnsi="Garamond" w:eastAsia="Garamond" w:ascii="Garamond"/>
          <w:b/>
          <w:spacing w:val="-6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32"/>
          <w:szCs w:val="3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AC</w:t>
      </w:r>
      <w:r>
        <w:rPr>
          <w:rFonts w:cs="Garamond" w:hAnsi="Garamond" w:eastAsia="Garamond" w:ascii="Garamond"/>
          <w:b/>
          <w:spacing w:val="-4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1"/>
          <w:w w:val="99"/>
          <w:sz w:val="32"/>
          <w:szCs w:val="32"/>
        </w:rPr>
        <w:t>1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92</w:t>
      </w:r>
      <w:r>
        <w:rPr>
          <w:rFonts w:cs="Garamond" w:hAnsi="Garamond" w:eastAsia="Garamond" w:ascii="Garamond"/>
          <w:spacing w:val="0"/>
          <w:w w:val="100"/>
          <w:sz w:val="32"/>
          <w:szCs w:val="32"/>
        </w:rPr>
      </w:r>
    </w:p>
    <w:p>
      <w:pPr>
        <w:rPr>
          <w:rFonts w:cs="Garamond" w:hAnsi="Garamond" w:eastAsia="Garamond" w:ascii="Garamond"/>
          <w:sz w:val="32"/>
          <w:szCs w:val="32"/>
        </w:rPr>
        <w:jc w:val="center"/>
        <w:ind w:left="1956" w:right="813"/>
      </w:pP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32"/>
          <w:szCs w:val="32"/>
        </w:rPr>
        <w:t>h</w:t>
      </w:r>
      <w:r>
        <w:rPr>
          <w:rFonts w:cs="Garamond" w:hAnsi="Garamond" w:eastAsia="Garamond" w:ascii="Garamond"/>
          <w:b/>
          <w:spacing w:val="2"/>
          <w:w w:val="100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c</w:t>
      </w:r>
      <w:r>
        <w:rPr>
          <w:rFonts w:cs="Garamond" w:hAnsi="Garamond" w:eastAsia="Garamond" w:ascii="Garamond"/>
          <w:b/>
          <w:spacing w:val="6"/>
          <w:w w:val="100"/>
          <w:sz w:val="32"/>
          <w:szCs w:val="3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32"/>
          <w:szCs w:val="32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o</w:t>
      </w:r>
      <w:r>
        <w:rPr>
          <w:rFonts w:cs="Garamond" w:hAnsi="Garamond" w:eastAsia="Garamond" w:ascii="Garamond"/>
          <w:b/>
          <w:spacing w:val="-12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32"/>
          <w:szCs w:val="3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,</w:t>
      </w:r>
      <w:r>
        <w:rPr>
          <w:rFonts w:cs="Garamond" w:hAnsi="Garamond" w:eastAsia="Garamond" w:ascii="Garamond"/>
          <w:b/>
          <w:spacing w:val="-4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2"/>
          <w:w w:val="99"/>
          <w:sz w:val="32"/>
          <w:szCs w:val="32"/>
        </w:rPr>
        <w:t>6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06</w:t>
      </w:r>
      <w:r>
        <w:rPr>
          <w:rFonts w:cs="Garamond" w:hAnsi="Garamond" w:eastAsia="Garamond" w:ascii="Garamond"/>
          <w:b/>
          <w:spacing w:val="3"/>
          <w:w w:val="99"/>
          <w:sz w:val="32"/>
          <w:szCs w:val="32"/>
        </w:rPr>
        <w:t>1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4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(7</w:t>
      </w:r>
      <w:r>
        <w:rPr>
          <w:rFonts w:cs="Garamond" w:hAnsi="Garamond" w:eastAsia="Garamond" w:ascii="Garamond"/>
          <w:b/>
          <w:spacing w:val="2"/>
          <w:w w:val="99"/>
          <w:sz w:val="32"/>
          <w:szCs w:val="32"/>
        </w:rPr>
        <w:t>7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3)</w:t>
      </w:r>
      <w:r>
        <w:rPr>
          <w:rFonts w:cs="Garamond" w:hAnsi="Garamond" w:eastAsia="Garamond" w:ascii="Garamond"/>
          <w:b/>
          <w:spacing w:val="2"/>
          <w:w w:val="99"/>
          <w:sz w:val="32"/>
          <w:szCs w:val="32"/>
        </w:rPr>
        <w:t>-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3</w:t>
      </w:r>
      <w:r>
        <w:rPr>
          <w:rFonts w:cs="Garamond" w:hAnsi="Garamond" w:eastAsia="Garamond" w:ascii="Garamond"/>
          <w:b/>
          <w:spacing w:val="2"/>
          <w:w w:val="99"/>
          <w:sz w:val="32"/>
          <w:szCs w:val="32"/>
        </w:rPr>
        <w:t>2</w:t>
      </w:r>
      <w:r>
        <w:rPr>
          <w:rFonts w:cs="Garamond" w:hAnsi="Garamond" w:eastAsia="Garamond" w:ascii="Garamond"/>
          <w:b/>
          <w:spacing w:val="-1"/>
          <w:w w:val="99"/>
          <w:sz w:val="32"/>
          <w:szCs w:val="32"/>
        </w:rPr>
        <w:t>5</w:t>
      </w:r>
      <w:r>
        <w:rPr>
          <w:rFonts w:cs="Garamond" w:hAnsi="Garamond" w:eastAsia="Garamond" w:ascii="Garamond"/>
          <w:b/>
          <w:spacing w:val="2"/>
          <w:w w:val="99"/>
          <w:sz w:val="32"/>
          <w:szCs w:val="32"/>
        </w:rPr>
        <w:t>-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7</w:t>
      </w:r>
      <w:r>
        <w:rPr>
          <w:rFonts w:cs="Garamond" w:hAnsi="Garamond" w:eastAsia="Garamond" w:ascii="Garamond"/>
          <w:b/>
          <w:spacing w:val="2"/>
          <w:w w:val="99"/>
          <w:sz w:val="32"/>
          <w:szCs w:val="32"/>
        </w:rPr>
        <w:t>4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31</w:t>
      </w:r>
      <w:r>
        <w:rPr>
          <w:rFonts w:cs="Garamond" w:hAnsi="Garamond" w:eastAsia="Garamond" w:ascii="Garamond"/>
          <w:spacing w:val="0"/>
          <w:w w:val="100"/>
          <w:sz w:val="32"/>
          <w:szCs w:val="32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32"/>
          <w:szCs w:val="32"/>
        </w:rPr>
        <w:jc w:val="center"/>
        <w:ind w:left="933" w:right="2612"/>
      </w:pPr>
      <w:r>
        <w:rPr>
          <w:rFonts w:cs="Garamond" w:hAnsi="Garamond" w:eastAsia="Garamond" w:ascii="Garamond"/>
          <w:b/>
          <w:spacing w:val="-1"/>
          <w:w w:val="100"/>
          <w:sz w:val="32"/>
          <w:szCs w:val="32"/>
        </w:rPr>
        <w:t>L</w:t>
      </w:r>
      <w:r>
        <w:rPr>
          <w:rFonts w:cs="Garamond" w:hAnsi="Garamond" w:eastAsia="Garamond" w:ascii="Garamond"/>
          <w:b/>
          <w:spacing w:val="2"/>
          <w:w w:val="100"/>
          <w:sz w:val="32"/>
          <w:szCs w:val="32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32"/>
          <w:szCs w:val="32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p</w:t>
      </w:r>
      <w:r>
        <w:rPr>
          <w:rFonts w:cs="Garamond" w:hAnsi="Garamond" w:eastAsia="Garamond" w:ascii="Garamond"/>
          <w:b/>
          <w:spacing w:val="-6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C</w:t>
      </w:r>
      <w:r>
        <w:rPr>
          <w:rFonts w:cs="Garamond" w:hAnsi="Garamond" w:eastAsia="Garamond" w:ascii="Garamond"/>
          <w:b/>
          <w:spacing w:val="1"/>
          <w:w w:val="99"/>
          <w:sz w:val="32"/>
          <w:szCs w:val="32"/>
        </w:rPr>
        <w:t>a</w:t>
      </w:r>
      <w:r>
        <w:rPr>
          <w:rFonts w:cs="Garamond" w:hAnsi="Garamond" w:eastAsia="Garamond" w:ascii="Garamond"/>
          <w:b/>
          <w:spacing w:val="2"/>
          <w:w w:val="99"/>
          <w:sz w:val="32"/>
          <w:szCs w:val="32"/>
        </w:rPr>
        <w:t>m</w:t>
      </w:r>
      <w:r>
        <w:rPr>
          <w:rFonts w:cs="Garamond" w:hAnsi="Garamond" w:eastAsia="Garamond" w:ascii="Garamond"/>
          <w:b/>
          <w:spacing w:val="2"/>
          <w:w w:val="99"/>
          <w:sz w:val="32"/>
          <w:szCs w:val="32"/>
        </w:rPr>
        <w:t>p</w:t>
      </w:r>
      <w:r>
        <w:rPr>
          <w:rFonts w:cs="Garamond" w:hAnsi="Garamond" w:eastAsia="Garamond" w:ascii="Garamond"/>
          <w:b/>
          <w:spacing w:val="-1"/>
          <w:w w:val="99"/>
          <w:sz w:val="32"/>
          <w:szCs w:val="32"/>
        </w:rPr>
        <w:t>u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s</w:t>
      </w:r>
      <w:r>
        <w:rPr>
          <w:rFonts w:cs="Garamond" w:hAnsi="Garamond" w:eastAsia="Garamond" w:ascii="Garamond"/>
          <w:spacing w:val="0"/>
          <w:w w:val="100"/>
          <w:sz w:val="32"/>
          <w:szCs w:val="32"/>
        </w:rPr>
      </w:r>
    </w:p>
    <w:p>
      <w:pPr>
        <w:rPr>
          <w:rFonts w:cs="Garamond" w:hAnsi="Garamond" w:eastAsia="Garamond" w:ascii="Garamond"/>
          <w:sz w:val="32"/>
          <w:szCs w:val="32"/>
        </w:rPr>
        <w:jc w:val="center"/>
        <w:ind w:left="-44" w:right="1638"/>
      </w:pP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1</w:t>
      </w:r>
      <w:r>
        <w:rPr>
          <w:rFonts w:cs="Garamond" w:hAnsi="Garamond" w:eastAsia="Garamond" w:ascii="Garamond"/>
          <w:b/>
          <w:spacing w:val="-1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E.</w:t>
      </w:r>
      <w:r>
        <w:rPr>
          <w:rFonts w:cs="Garamond" w:hAnsi="Garamond" w:eastAsia="Garamond" w:ascii="Garamond"/>
          <w:b/>
          <w:spacing w:val="-3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-14"/>
          <w:w w:val="100"/>
          <w:sz w:val="32"/>
          <w:szCs w:val="32"/>
        </w:rPr>
        <w:t>J</w:t>
      </w:r>
      <w:r>
        <w:rPr>
          <w:rFonts w:cs="Garamond" w:hAnsi="Garamond" w:eastAsia="Garamond" w:ascii="Garamond"/>
          <w:b/>
          <w:spacing w:val="1"/>
          <w:w w:val="100"/>
          <w:sz w:val="32"/>
          <w:szCs w:val="32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c</w:t>
      </w:r>
      <w:r>
        <w:rPr>
          <w:rFonts w:cs="Garamond" w:hAnsi="Garamond" w:eastAsia="Garamond" w:ascii="Garamond"/>
          <w:b/>
          <w:spacing w:val="1"/>
          <w:w w:val="100"/>
          <w:sz w:val="32"/>
          <w:szCs w:val="32"/>
        </w:rPr>
        <w:t>k</w:t>
      </w:r>
      <w:r>
        <w:rPr>
          <w:rFonts w:cs="Garamond" w:hAnsi="Garamond" w:eastAsia="Garamond" w:ascii="Garamond"/>
          <w:b/>
          <w:spacing w:val="2"/>
          <w:w w:val="100"/>
          <w:sz w:val="32"/>
          <w:szCs w:val="32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on</w:t>
      </w:r>
      <w:r>
        <w:rPr>
          <w:rFonts w:cs="Garamond" w:hAnsi="Garamond" w:eastAsia="Garamond" w:ascii="Garamond"/>
          <w:b/>
          <w:spacing w:val="-11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B</w:t>
      </w:r>
      <w:r>
        <w:rPr>
          <w:rFonts w:cs="Garamond" w:hAnsi="Garamond" w:eastAsia="Garamond" w:ascii="Garamond"/>
          <w:b/>
          <w:spacing w:val="1"/>
          <w:w w:val="100"/>
          <w:sz w:val="32"/>
          <w:szCs w:val="32"/>
        </w:rPr>
        <w:t>l</w:t>
      </w:r>
      <w:r>
        <w:rPr>
          <w:rFonts w:cs="Garamond" w:hAnsi="Garamond" w:eastAsia="Garamond" w:ascii="Garamond"/>
          <w:b/>
          <w:spacing w:val="-7"/>
          <w:w w:val="100"/>
          <w:sz w:val="32"/>
          <w:szCs w:val="32"/>
        </w:rPr>
        <w:t>v</w:t>
      </w:r>
      <w:r>
        <w:rPr>
          <w:rFonts w:cs="Garamond" w:hAnsi="Garamond" w:eastAsia="Garamond" w:ascii="Garamond"/>
          <w:b/>
          <w:spacing w:val="-1"/>
          <w:w w:val="100"/>
          <w:sz w:val="32"/>
          <w:szCs w:val="32"/>
        </w:rPr>
        <w:t>d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,</w:t>
      </w:r>
      <w:r>
        <w:rPr>
          <w:rFonts w:cs="Garamond" w:hAnsi="Garamond" w:eastAsia="Garamond" w:ascii="Garamond"/>
          <w:b/>
          <w:spacing w:val="-4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1"/>
          <w:w w:val="100"/>
          <w:sz w:val="32"/>
          <w:szCs w:val="32"/>
        </w:rPr>
        <w:t>S</w:t>
      </w:r>
      <w:r>
        <w:rPr>
          <w:rFonts w:cs="Garamond" w:hAnsi="Garamond" w:eastAsia="Garamond" w:ascii="Garamond"/>
          <w:b/>
          <w:spacing w:val="2"/>
          <w:w w:val="100"/>
          <w:sz w:val="32"/>
          <w:szCs w:val="32"/>
        </w:rPr>
        <w:t>u</w:t>
      </w:r>
      <w:r>
        <w:rPr>
          <w:rFonts w:cs="Garamond" w:hAnsi="Garamond" w:eastAsia="Garamond" w:ascii="Garamond"/>
          <w:b/>
          <w:spacing w:val="-1"/>
          <w:w w:val="100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1"/>
          <w:w w:val="100"/>
          <w:sz w:val="32"/>
          <w:szCs w:val="32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e</w:t>
      </w:r>
      <w:r>
        <w:rPr>
          <w:rFonts w:cs="Garamond" w:hAnsi="Garamond" w:eastAsia="Garamond" w:ascii="Garamond"/>
          <w:b/>
          <w:spacing w:val="-6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9</w:t>
      </w:r>
      <w:r>
        <w:rPr>
          <w:rFonts w:cs="Garamond" w:hAnsi="Garamond" w:eastAsia="Garamond" w:ascii="Garamond"/>
          <w:b/>
          <w:spacing w:val="2"/>
          <w:w w:val="99"/>
          <w:sz w:val="32"/>
          <w:szCs w:val="32"/>
        </w:rPr>
        <w:t>5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00</w:t>
      </w:r>
      <w:r>
        <w:rPr>
          <w:rFonts w:cs="Garamond" w:hAnsi="Garamond" w:eastAsia="Garamond" w:ascii="Garamond"/>
          <w:spacing w:val="0"/>
          <w:w w:val="100"/>
          <w:sz w:val="32"/>
          <w:szCs w:val="32"/>
        </w:rPr>
      </w:r>
    </w:p>
    <w:p>
      <w:pPr>
        <w:rPr>
          <w:rFonts w:cs="Garamond" w:hAnsi="Garamond" w:eastAsia="Garamond" w:ascii="Garamond"/>
          <w:sz w:val="32"/>
          <w:szCs w:val="32"/>
        </w:rPr>
        <w:jc w:val="center"/>
        <w:ind w:left="681" w:right="2363"/>
      </w:pP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C</w:t>
      </w:r>
      <w:r>
        <w:rPr>
          <w:rFonts w:cs="Garamond" w:hAnsi="Garamond" w:eastAsia="Garamond" w:ascii="Garamond"/>
          <w:b/>
          <w:spacing w:val="-1"/>
          <w:w w:val="100"/>
          <w:sz w:val="32"/>
          <w:szCs w:val="32"/>
        </w:rPr>
        <w:t>h</w:t>
      </w:r>
      <w:r>
        <w:rPr>
          <w:rFonts w:cs="Garamond" w:hAnsi="Garamond" w:eastAsia="Garamond" w:ascii="Garamond"/>
          <w:b/>
          <w:spacing w:val="2"/>
          <w:w w:val="100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c</w:t>
      </w:r>
      <w:r>
        <w:rPr>
          <w:rFonts w:cs="Garamond" w:hAnsi="Garamond" w:eastAsia="Garamond" w:ascii="Garamond"/>
          <w:b/>
          <w:spacing w:val="6"/>
          <w:w w:val="100"/>
          <w:sz w:val="32"/>
          <w:szCs w:val="32"/>
        </w:rPr>
        <w:t>a</w:t>
      </w:r>
      <w:r>
        <w:rPr>
          <w:rFonts w:cs="Garamond" w:hAnsi="Garamond" w:eastAsia="Garamond" w:ascii="Garamond"/>
          <w:b/>
          <w:spacing w:val="3"/>
          <w:w w:val="100"/>
          <w:sz w:val="32"/>
          <w:szCs w:val="32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o</w:t>
      </w:r>
      <w:r>
        <w:rPr>
          <w:rFonts w:cs="Garamond" w:hAnsi="Garamond" w:eastAsia="Garamond" w:ascii="Garamond"/>
          <w:b/>
          <w:spacing w:val="-12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3"/>
          <w:w w:val="100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-1"/>
          <w:w w:val="100"/>
          <w:sz w:val="32"/>
          <w:szCs w:val="32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,</w:t>
      </w:r>
      <w:r>
        <w:rPr>
          <w:rFonts w:cs="Garamond" w:hAnsi="Garamond" w:eastAsia="Garamond" w:ascii="Garamond"/>
          <w:b/>
          <w:spacing w:val="-4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2"/>
          <w:w w:val="99"/>
          <w:sz w:val="32"/>
          <w:szCs w:val="32"/>
        </w:rPr>
        <w:t>6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0</w:t>
      </w:r>
      <w:r>
        <w:rPr>
          <w:rFonts w:cs="Garamond" w:hAnsi="Garamond" w:eastAsia="Garamond" w:ascii="Garamond"/>
          <w:b/>
          <w:spacing w:val="2"/>
          <w:w w:val="99"/>
          <w:sz w:val="32"/>
          <w:szCs w:val="32"/>
        </w:rPr>
        <w:t>6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04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(3</w:t>
      </w:r>
      <w:r>
        <w:rPr>
          <w:rFonts w:cs="Garamond" w:hAnsi="Garamond" w:eastAsia="Garamond" w:ascii="Garamond"/>
          <w:b/>
          <w:spacing w:val="1"/>
          <w:w w:val="99"/>
          <w:sz w:val="32"/>
          <w:szCs w:val="32"/>
        </w:rPr>
        <w:t>1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2</w:t>
      </w:r>
      <w:r>
        <w:rPr>
          <w:rFonts w:cs="Garamond" w:hAnsi="Garamond" w:eastAsia="Garamond" w:ascii="Garamond"/>
          <w:b/>
          <w:spacing w:val="2"/>
          <w:w w:val="99"/>
          <w:sz w:val="32"/>
          <w:szCs w:val="32"/>
        </w:rPr>
        <w:t>)</w:t>
      </w:r>
      <w:r>
        <w:rPr>
          <w:rFonts w:cs="Garamond" w:hAnsi="Garamond" w:eastAsia="Garamond" w:ascii="Garamond"/>
          <w:b/>
          <w:spacing w:val="-1"/>
          <w:w w:val="99"/>
          <w:sz w:val="32"/>
          <w:szCs w:val="32"/>
        </w:rPr>
        <w:t>-</w:t>
      </w:r>
      <w:r>
        <w:rPr>
          <w:rFonts w:cs="Garamond" w:hAnsi="Garamond" w:eastAsia="Garamond" w:ascii="Garamond"/>
          <w:b/>
          <w:spacing w:val="2"/>
          <w:w w:val="99"/>
          <w:sz w:val="32"/>
          <w:szCs w:val="32"/>
        </w:rPr>
        <w:t>3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6</w:t>
      </w:r>
      <w:r>
        <w:rPr>
          <w:rFonts w:cs="Garamond" w:hAnsi="Garamond" w:eastAsia="Garamond" w:ascii="Garamond"/>
          <w:b/>
          <w:spacing w:val="2"/>
          <w:w w:val="99"/>
          <w:sz w:val="32"/>
          <w:szCs w:val="32"/>
        </w:rPr>
        <w:t>2</w:t>
      </w:r>
      <w:r>
        <w:rPr>
          <w:rFonts w:cs="Garamond" w:hAnsi="Garamond" w:eastAsia="Garamond" w:ascii="Garamond"/>
          <w:b/>
          <w:spacing w:val="-1"/>
          <w:w w:val="99"/>
          <w:sz w:val="32"/>
          <w:szCs w:val="32"/>
        </w:rPr>
        <w:t>-</w:t>
      </w:r>
      <w:r>
        <w:rPr>
          <w:rFonts w:cs="Garamond" w:hAnsi="Garamond" w:eastAsia="Garamond" w:ascii="Garamond"/>
          <w:b/>
          <w:spacing w:val="2"/>
          <w:w w:val="99"/>
          <w:sz w:val="32"/>
          <w:szCs w:val="32"/>
        </w:rPr>
        <w:t>8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4</w:t>
      </w:r>
      <w:r>
        <w:rPr>
          <w:rFonts w:cs="Garamond" w:hAnsi="Garamond" w:eastAsia="Garamond" w:ascii="Garamond"/>
          <w:b/>
          <w:spacing w:val="2"/>
          <w:w w:val="99"/>
          <w:sz w:val="32"/>
          <w:szCs w:val="32"/>
        </w:rPr>
        <w:t>3</w:t>
      </w:r>
      <w:r>
        <w:rPr>
          <w:rFonts w:cs="Garamond" w:hAnsi="Garamond" w:eastAsia="Garamond" w:ascii="Garamond"/>
          <w:b/>
          <w:spacing w:val="0"/>
          <w:w w:val="99"/>
          <w:sz w:val="32"/>
          <w:szCs w:val="32"/>
        </w:rPr>
        <w:t>7</w:t>
      </w:r>
      <w:r>
        <w:rPr>
          <w:rFonts w:cs="Garamond" w:hAnsi="Garamond" w:eastAsia="Garamond" w:ascii="Garamond"/>
          <w:spacing w:val="0"/>
          <w:w w:val="100"/>
          <w:sz w:val="32"/>
          <w:szCs w:val="32"/>
        </w:rPr>
      </w:r>
    </w:p>
    <w:sectPr>
      <w:type w:val="continuous"/>
      <w:pgSz w:w="12240" w:h="15840"/>
      <w:pgMar w:top="1480" w:bottom="280" w:left="400" w:right="120"/>
      <w:cols w:num="2" w:equalWidth="off">
        <w:col w:w="5256" w:space="913"/>
        <w:col w:w="5551"/>
      </w:cols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92.121pt;margin-top:759.145pt;width:9.98854pt;height:14pt;mso-position-horizontal-relative:page;mso-position-vertical-relative:page;z-index:-161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40"/>
                </w:pPr>
                <w:r>
                  <w:rPr>
                    <w:rFonts w:cs="Times New Roman" w:hAnsi="Times New Roman" w:eastAsia="Times New Roman" w:ascii="Times New Roman"/>
                    <w:w w:val="99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92.121pt;margin-top:759.145pt;width:9.98854pt;height:14pt;mso-position-horizontal-relative:page;mso-position-vertical-relative:page;z-index:-161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40"/>
                </w:pPr>
                <w:r>
                  <w:rPr>
                    <w:rFonts w:cs="Times New Roman" w:hAnsi="Times New Roman" w:eastAsia="Times New Roman" w:ascii="Times New Roman"/>
                    <w:w w:val="99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0.9668"/>
        <w:szCs w:val="10.9668"/>
      </w:rPr>
      <w:jc w:val="left"/>
      <w:spacing w:lineRule="exact" w:line="100"/>
    </w:pPr>
    <w:r>
      <w:pict>
        <v:shape type="#_x0000_t202" style="position:absolute;margin-left:586.121pt;margin-top:759.145pt;width:15.9886pt;height:14pt;mso-position-horizontal-relative:page;mso-position-vertical-relative:page;z-index:-161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40"/>
                </w:pPr>
                <w:r>
                  <w:rPr>
                    <w:rFonts w:cs="Times New Roman" w:hAnsi="Times New Roman" w:eastAsia="Times New Roman" w:ascii="Times New Roman"/>
                    <w:w w:val="99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10.9668"/>
        <w:szCs w:val="10.9668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footer" Target="footer1.xml"/><Relationship Id="rId6" Type="http://schemas.openxmlformats.org/officeDocument/2006/relationships/hyperlink" Target="mailto:walton@gmail.com" TargetMode="Externa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hyperlink" Target="mailto:cbaltman@gmail.com" TargetMode="External"/><Relationship Id="rId10" Type="http://schemas.openxmlformats.org/officeDocument/2006/relationships/hyperlink" Target="mailto:lennon@gmail.com" TargetMode="External"/><Relationship Id="rId11" Type="http://schemas.openxmlformats.org/officeDocument/2006/relationships/footer" Target="footer4.xml"/><Relationship Id="rId12" Type="http://schemas.openxmlformats.org/officeDocument/2006/relationships/hyperlink" Target="mailto:jwilliams@yahoo.com" TargetMode="External"/><Relationship Id="rId13" Type="http://schemas.openxmlformats.org/officeDocument/2006/relationships/hyperlink" Target="mailto:rhunter@aol.com" TargetMode="External"/><Relationship Id="rId14" Type="http://schemas.openxmlformats.org/officeDocument/2006/relationships/hyperlink" Target="mailto:peercareeradvisor@depaul.edu" TargetMode="External"/><Relationship Id="rId15" Type="http://schemas.openxmlformats.org/officeDocument/2006/relationships/hyperlink" Target="http://depaul.experience.com/er/security/login.jsp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